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A68" w:rsidRDefault="00693194" w:rsidP="00896A86">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ПРИЛОЖЕНИЕ</w:t>
      </w:r>
      <w:r w:rsidR="00826A68">
        <w:rPr>
          <w:rFonts w:ascii="Times New Roman" w:hAnsi="Times New Roman" w:cs="Times New Roman"/>
          <w:sz w:val="28"/>
          <w:szCs w:val="28"/>
        </w:rPr>
        <w:t xml:space="preserve"> </w:t>
      </w:r>
    </w:p>
    <w:p w:rsidR="00826A68" w:rsidRDefault="00826A68" w:rsidP="00896A86">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826A68" w:rsidRDefault="00826A68" w:rsidP="00896A86">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826A68" w:rsidRDefault="00826A68" w:rsidP="00896A86">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Крымский район</w:t>
      </w:r>
    </w:p>
    <w:p w:rsidR="00826A68" w:rsidRDefault="00AA7CBE" w:rsidP="00896A86">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 xml:space="preserve">от </w:t>
      </w:r>
      <w:r w:rsidR="00F7628F">
        <w:rPr>
          <w:rFonts w:ascii="Times New Roman" w:hAnsi="Times New Roman" w:cs="Times New Roman"/>
          <w:sz w:val="28"/>
          <w:szCs w:val="28"/>
        </w:rPr>
        <w:t xml:space="preserve">30.12.2021 </w:t>
      </w:r>
      <w:r>
        <w:rPr>
          <w:rFonts w:ascii="Times New Roman" w:hAnsi="Times New Roman" w:cs="Times New Roman"/>
          <w:sz w:val="28"/>
          <w:szCs w:val="28"/>
        </w:rPr>
        <w:t xml:space="preserve">№ </w:t>
      </w:r>
      <w:r w:rsidR="00F7628F">
        <w:rPr>
          <w:rFonts w:ascii="Times New Roman" w:hAnsi="Times New Roman" w:cs="Times New Roman"/>
          <w:sz w:val="28"/>
          <w:szCs w:val="28"/>
        </w:rPr>
        <w:t>3987</w:t>
      </w:r>
    </w:p>
    <w:p w:rsidR="004518FC" w:rsidRDefault="004518FC" w:rsidP="00896A86">
      <w:pPr>
        <w:spacing w:after="0" w:line="240" w:lineRule="atLeast"/>
        <w:ind w:firstLine="5245"/>
        <w:rPr>
          <w:rFonts w:ascii="Times New Roman" w:hAnsi="Times New Roman" w:cs="Times New Roman"/>
          <w:sz w:val="28"/>
          <w:szCs w:val="28"/>
        </w:rPr>
      </w:pPr>
    </w:p>
    <w:p w:rsidR="004518FC" w:rsidRDefault="004518FC" w:rsidP="004518FC">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 xml:space="preserve">«ПРИЛОЖЕНИЕ </w:t>
      </w:r>
    </w:p>
    <w:p w:rsidR="004518FC" w:rsidRDefault="004518FC" w:rsidP="004518FC">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4518FC" w:rsidRDefault="004518FC" w:rsidP="004518FC">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4518FC" w:rsidRDefault="004518FC" w:rsidP="004518FC">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Крымский район</w:t>
      </w:r>
    </w:p>
    <w:p w:rsidR="004518FC" w:rsidRDefault="004518FC" w:rsidP="004518FC">
      <w:pPr>
        <w:spacing w:after="0" w:line="240" w:lineRule="atLeast"/>
        <w:ind w:firstLine="5245"/>
        <w:rPr>
          <w:rFonts w:ascii="Times New Roman" w:hAnsi="Times New Roman" w:cs="Times New Roman"/>
          <w:sz w:val="28"/>
          <w:szCs w:val="28"/>
        </w:rPr>
      </w:pPr>
      <w:r>
        <w:rPr>
          <w:rFonts w:ascii="Times New Roman" w:hAnsi="Times New Roman" w:cs="Times New Roman"/>
          <w:sz w:val="28"/>
          <w:szCs w:val="28"/>
        </w:rPr>
        <w:t>от 16.08.2018 № 1357</w:t>
      </w:r>
    </w:p>
    <w:p w:rsidR="00222BC4" w:rsidRDefault="00222BC4" w:rsidP="00435EC8">
      <w:pPr>
        <w:spacing w:after="0" w:line="240" w:lineRule="atLeast"/>
        <w:rPr>
          <w:rFonts w:ascii="Times New Roman" w:hAnsi="Times New Roman" w:cs="Times New Roman"/>
          <w:sz w:val="28"/>
          <w:szCs w:val="28"/>
        </w:rPr>
      </w:pPr>
    </w:p>
    <w:p w:rsidR="0043149C" w:rsidRDefault="0043149C" w:rsidP="00435EC8">
      <w:pPr>
        <w:spacing w:after="0" w:line="240" w:lineRule="atLeast"/>
        <w:rPr>
          <w:rFonts w:ascii="Times New Roman" w:hAnsi="Times New Roman" w:cs="Times New Roman"/>
          <w:sz w:val="28"/>
          <w:szCs w:val="28"/>
        </w:rPr>
      </w:pPr>
    </w:p>
    <w:p w:rsidR="00120417" w:rsidRDefault="00120417" w:rsidP="00896A86">
      <w:pPr>
        <w:spacing w:after="0" w:line="240" w:lineRule="atLeast"/>
        <w:jc w:val="center"/>
        <w:rPr>
          <w:rFonts w:ascii="Times New Roman" w:hAnsi="Times New Roman" w:cs="Times New Roman"/>
          <w:b/>
          <w:sz w:val="28"/>
          <w:szCs w:val="28"/>
        </w:rPr>
      </w:pPr>
      <w:r>
        <w:rPr>
          <w:rFonts w:ascii="Times New Roman" w:hAnsi="Times New Roman" w:cs="Times New Roman"/>
          <w:b/>
          <w:sz w:val="28"/>
          <w:szCs w:val="28"/>
        </w:rPr>
        <w:t>МУНИЦИПАЛЬНАЯ ПРОГРАММА</w:t>
      </w:r>
    </w:p>
    <w:p w:rsidR="00120417" w:rsidRDefault="00826A68" w:rsidP="00896A86">
      <w:pPr>
        <w:spacing w:after="0" w:line="240" w:lineRule="atLeast"/>
        <w:jc w:val="center"/>
        <w:rPr>
          <w:rFonts w:ascii="Times New Roman" w:hAnsi="Times New Roman" w:cs="Times New Roman"/>
          <w:b/>
          <w:sz w:val="28"/>
          <w:szCs w:val="28"/>
        </w:rPr>
      </w:pPr>
      <w:r>
        <w:rPr>
          <w:rFonts w:ascii="Times New Roman" w:hAnsi="Times New Roman" w:cs="Times New Roman"/>
          <w:b/>
          <w:sz w:val="28"/>
          <w:szCs w:val="28"/>
        </w:rPr>
        <w:t xml:space="preserve"> муниципального образования Крымский район </w:t>
      </w:r>
    </w:p>
    <w:p w:rsidR="00826A68" w:rsidRDefault="00826A68" w:rsidP="00896A86">
      <w:pPr>
        <w:spacing w:after="0" w:line="240" w:lineRule="atLeast"/>
        <w:jc w:val="center"/>
        <w:rPr>
          <w:rFonts w:ascii="Times New Roman" w:hAnsi="Times New Roman" w:cs="Times New Roman"/>
          <w:color w:val="000000"/>
          <w:sz w:val="28"/>
          <w:szCs w:val="28"/>
        </w:rPr>
      </w:pPr>
      <w:r>
        <w:rPr>
          <w:rFonts w:ascii="Times New Roman" w:hAnsi="Times New Roman" w:cs="Times New Roman"/>
          <w:b/>
          <w:sz w:val="28"/>
          <w:szCs w:val="28"/>
        </w:rPr>
        <w:t>«Развитие сельского хозяйства и регулирование рынков сельскохозяйственной продукции, сырья и продовольствия»</w:t>
      </w:r>
    </w:p>
    <w:tbl>
      <w:tblPr>
        <w:tblW w:w="0" w:type="auto"/>
        <w:tblLayout w:type="fixed"/>
        <w:tblLook w:val="0000"/>
      </w:tblPr>
      <w:tblGrid>
        <w:gridCol w:w="2517"/>
        <w:gridCol w:w="6947"/>
      </w:tblGrid>
      <w:tr w:rsidR="00826A68" w:rsidTr="00222BC4">
        <w:trPr>
          <w:trHeight w:val="701"/>
        </w:trPr>
        <w:tc>
          <w:tcPr>
            <w:tcW w:w="9464" w:type="dxa"/>
            <w:gridSpan w:val="2"/>
            <w:tcBorders>
              <w:bottom w:val="single" w:sz="4" w:space="0" w:color="000000"/>
            </w:tcBorders>
            <w:shd w:val="clear" w:color="auto" w:fill="auto"/>
          </w:tcPr>
          <w:p w:rsidR="00826A68" w:rsidRDefault="00826A68" w:rsidP="00896A86">
            <w:pPr>
              <w:spacing w:line="240" w:lineRule="atLeast"/>
              <w:rPr>
                <w:rFonts w:ascii="Times New Roman" w:hAnsi="Times New Roman" w:cs="Times New Roman"/>
                <w:color w:val="000000"/>
                <w:sz w:val="28"/>
                <w:szCs w:val="28"/>
              </w:rPr>
            </w:pPr>
          </w:p>
        </w:tc>
      </w:tr>
      <w:tr w:rsidR="00826A68" w:rsidTr="00222BC4">
        <w:trPr>
          <w:trHeight w:val="1565"/>
        </w:trPr>
        <w:tc>
          <w:tcPr>
            <w:tcW w:w="9464" w:type="dxa"/>
            <w:gridSpan w:val="2"/>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jc w:val="center"/>
              <w:rPr>
                <w:rFonts w:ascii="Times New Roman" w:hAnsi="Times New Roman" w:cs="Times New Roman"/>
                <w:sz w:val="28"/>
                <w:szCs w:val="28"/>
              </w:rPr>
            </w:pPr>
            <w:r>
              <w:rPr>
                <w:rFonts w:ascii="Times New Roman" w:hAnsi="Times New Roman" w:cs="Times New Roman"/>
                <w:sz w:val="28"/>
                <w:szCs w:val="28"/>
              </w:rPr>
              <w:t>ПАСПОРТ</w:t>
            </w:r>
          </w:p>
          <w:p w:rsidR="00826A68" w:rsidRDefault="00826A68" w:rsidP="00896A86">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w:t>
            </w:r>
            <w:r>
              <w:rPr>
                <w:rFonts w:ascii="Times New Roman" w:hAnsi="Times New Roman" w:cs="Times New Roman"/>
                <w:b/>
                <w:sz w:val="28"/>
                <w:szCs w:val="28"/>
              </w:rPr>
              <w:t xml:space="preserve"> </w:t>
            </w:r>
            <w:r>
              <w:rPr>
                <w:rFonts w:ascii="Times New Roman" w:hAnsi="Times New Roman" w:cs="Times New Roman"/>
                <w:sz w:val="28"/>
                <w:szCs w:val="28"/>
              </w:rPr>
              <w:t>муниципального образования Крымский район «Развитие сельского хозяйства и регулирование рынков сельскохозяйственной продукции, сырья и продовольствия»</w:t>
            </w:r>
          </w:p>
          <w:p w:rsidR="00826A68" w:rsidRDefault="00826A68" w:rsidP="00896A86">
            <w:pPr>
              <w:widowControl w:val="0"/>
              <w:spacing w:after="0" w:line="240" w:lineRule="atLeast"/>
              <w:jc w:val="both"/>
              <w:rPr>
                <w:rFonts w:ascii="Times New Roman" w:hAnsi="Times New Roman" w:cs="Times New Roman"/>
                <w:sz w:val="28"/>
                <w:szCs w:val="28"/>
              </w:rPr>
            </w:pPr>
          </w:p>
        </w:tc>
      </w:tr>
      <w:tr w:rsidR="00826A68">
        <w:trPr>
          <w:trHeight w:val="1685"/>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p w:rsidR="00826A68" w:rsidRDefault="00826A68" w:rsidP="00896A86">
            <w:pPr>
              <w:widowControl w:val="0"/>
              <w:spacing w:after="0" w:line="240" w:lineRule="atLeast"/>
              <w:jc w:val="both"/>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4B22B7" w:rsidRDefault="00826A68" w:rsidP="00896A86">
            <w:pPr>
              <w:spacing w:after="0" w:line="240" w:lineRule="atLeast"/>
              <w:jc w:val="both"/>
              <w:rPr>
                <w:rFonts w:ascii="Times New Roman" w:hAnsi="Times New Roman" w:cs="Times New Roman"/>
                <w:sz w:val="2"/>
                <w:szCs w:val="2"/>
              </w:rPr>
            </w:pPr>
            <w:r>
              <w:rPr>
                <w:rFonts w:ascii="Times New Roman" w:hAnsi="Times New Roman" w:cs="Times New Roman"/>
                <w:sz w:val="28"/>
                <w:szCs w:val="28"/>
              </w:rPr>
              <w:t>Муниципальная программа муниципального образования Крымский район «Развитие сельского хозяйства и регулирование рынков сельскохозяйственной продукции, сырья и про</w:t>
            </w:r>
            <w:r w:rsidR="00276847">
              <w:rPr>
                <w:rFonts w:ascii="Times New Roman" w:hAnsi="Times New Roman" w:cs="Times New Roman"/>
                <w:sz w:val="28"/>
                <w:szCs w:val="28"/>
              </w:rPr>
              <w:t xml:space="preserve">довольствия» </w:t>
            </w:r>
            <w:r>
              <w:rPr>
                <w:rFonts w:ascii="Times New Roman" w:hAnsi="Times New Roman" w:cs="Times New Roman"/>
                <w:sz w:val="28"/>
                <w:szCs w:val="28"/>
              </w:rPr>
              <w:t>(далее – муниципальная программа)</w:t>
            </w:r>
          </w:p>
          <w:p w:rsidR="004B22B7" w:rsidRPr="004B22B7" w:rsidRDefault="004B22B7" w:rsidP="00896A86">
            <w:pPr>
              <w:spacing w:after="0" w:line="240" w:lineRule="atLeast"/>
              <w:jc w:val="both"/>
              <w:rPr>
                <w:rFonts w:ascii="Times New Roman" w:hAnsi="Times New Roman" w:cs="Times New Roman"/>
                <w:sz w:val="2"/>
                <w:szCs w:val="2"/>
              </w:rPr>
            </w:pPr>
          </w:p>
        </w:tc>
      </w:tr>
      <w:tr w:rsidR="00826A68" w:rsidTr="00BE0388">
        <w:trPr>
          <w:trHeight w:val="870"/>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Основание для разработки программы</w:t>
            </w:r>
          </w:p>
          <w:p w:rsidR="00826A68" w:rsidRDefault="00826A68" w:rsidP="00896A86">
            <w:pPr>
              <w:pStyle w:val="ConsPlusNonformat"/>
              <w:spacing w:line="240" w:lineRule="atLeast"/>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Федеральный закон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26A68"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534E74">
              <w:rPr>
                <w:rFonts w:ascii="Times New Roman" w:hAnsi="Times New Roman" w:cs="Times New Roman"/>
                <w:sz w:val="28"/>
                <w:szCs w:val="28"/>
              </w:rPr>
              <w:t> </w:t>
            </w:r>
            <w:r w:rsidR="00826A68">
              <w:rPr>
                <w:rFonts w:ascii="Times New Roman" w:hAnsi="Times New Roman" w:cs="Times New Roman"/>
                <w:sz w:val="28"/>
                <w:szCs w:val="28"/>
              </w:rPr>
              <w:t>Федеральный закон от 29 декабря 2006 года № 264-ФЗ «О развитии сельского хозяйства»;</w:t>
            </w:r>
          </w:p>
          <w:p w:rsidR="00826A68"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534E74">
              <w:rPr>
                <w:rFonts w:ascii="Times New Roman" w:hAnsi="Times New Roman" w:cs="Times New Roman"/>
                <w:sz w:val="28"/>
                <w:szCs w:val="28"/>
              </w:rPr>
              <w:t> </w:t>
            </w:r>
            <w:r w:rsidR="00826A68">
              <w:rPr>
                <w:rFonts w:ascii="Times New Roman" w:hAnsi="Times New Roman" w:cs="Times New Roman"/>
                <w:sz w:val="28"/>
                <w:szCs w:val="28"/>
              </w:rPr>
              <w:t>Закон Краснодарского края от 28 января 2009 года        № 1690</w:t>
            </w:r>
            <w:r w:rsidR="004308D1">
              <w:rPr>
                <w:rFonts w:ascii="Times New Roman" w:hAnsi="Times New Roman" w:cs="Times New Roman"/>
                <w:sz w:val="28"/>
                <w:szCs w:val="28"/>
              </w:rPr>
              <w:t>-</w:t>
            </w:r>
            <w:r w:rsidR="0053527A">
              <w:rPr>
                <w:rFonts w:ascii="Times New Roman" w:hAnsi="Times New Roman" w:cs="Times New Roman"/>
                <w:sz w:val="28"/>
                <w:szCs w:val="28"/>
              </w:rPr>
              <w:t>КЗ</w:t>
            </w:r>
            <w:r w:rsidR="00826A68">
              <w:rPr>
                <w:rFonts w:ascii="Times New Roman" w:hAnsi="Times New Roman" w:cs="Times New Roman"/>
                <w:sz w:val="28"/>
                <w:szCs w:val="28"/>
              </w:rPr>
              <w:t xml:space="preserve"> «</w:t>
            </w:r>
            <w:r w:rsidR="00D13A21">
              <w:rPr>
                <w:rFonts w:ascii="Times New Roman" w:hAnsi="Times New Roman" w:cs="Times New Roman"/>
                <w:sz w:val="28"/>
                <w:szCs w:val="28"/>
              </w:rPr>
              <w:t>О развитии сельского</w:t>
            </w:r>
            <w:r w:rsidR="00826A68">
              <w:rPr>
                <w:rFonts w:ascii="Times New Roman" w:hAnsi="Times New Roman" w:cs="Times New Roman"/>
                <w:sz w:val="28"/>
                <w:szCs w:val="28"/>
              </w:rPr>
              <w:t xml:space="preserve"> </w:t>
            </w:r>
            <w:r w:rsidR="00D13A21">
              <w:rPr>
                <w:rFonts w:ascii="Times New Roman" w:hAnsi="Times New Roman" w:cs="Times New Roman"/>
                <w:sz w:val="28"/>
                <w:szCs w:val="28"/>
              </w:rPr>
              <w:t>хозяйства</w:t>
            </w:r>
            <w:r w:rsidR="00826A68">
              <w:rPr>
                <w:rFonts w:ascii="Times New Roman" w:hAnsi="Times New Roman" w:cs="Times New Roman"/>
                <w:sz w:val="28"/>
                <w:szCs w:val="28"/>
              </w:rPr>
              <w:t xml:space="preserve"> в Краснодарском крае»;</w:t>
            </w:r>
          </w:p>
          <w:p w:rsidR="000D1512" w:rsidRDefault="00161862" w:rsidP="00896A86">
            <w:pPr>
              <w:spacing w:after="0" w:line="240" w:lineRule="atLeast"/>
              <w:jc w:val="both"/>
              <w:rPr>
                <w:rFonts w:ascii="Times New Roman" w:hAnsi="Times New Roman" w:cs="Times New Roman"/>
                <w:color w:val="000000"/>
                <w:sz w:val="28"/>
                <w:szCs w:val="28"/>
              </w:rPr>
            </w:pPr>
            <w:r>
              <w:rPr>
                <w:rFonts w:ascii="Times New Roman" w:hAnsi="Times New Roman" w:cs="Times New Roman"/>
                <w:sz w:val="28"/>
                <w:szCs w:val="28"/>
              </w:rPr>
              <w:t xml:space="preserve">- Закон Краснодарского края от </w:t>
            </w:r>
            <w:r w:rsidR="0053017B">
              <w:rPr>
                <w:rFonts w:ascii="Times New Roman" w:hAnsi="Times New Roman" w:cs="Times New Roman"/>
                <w:color w:val="000000"/>
                <w:sz w:val="28"/>
                <w:szCs w:val="28"/>
              </w:rPr>
              <w:t>5 мая 2019 года</w:t>
            </w:r>
            <w:r w:rsidRPr="00161862">
              <w:rPr>
                <w:rFonts w:ascii="Times New Roman" w:hAnsi="Times New Roman" w:cs="Times New Roman"/>
                <w:color w:val="000000"/>
                <w:sz w:val="28"/>
                <w:szCs w:val="28"/>
              </w:rPr>
              <w:t xml:space="preserve"> № 4024-</w:t>
            </w:r>
          </w:p>
          <w:p w:rsidR="00161862" w:rsidRPr="00161862" w:rsidRDefault="00161862" w:rsidP="00896A86">
            <w:pPr>
              <w:spacing w:after="0" w:line="240" w:lineRule="atLeast"/>
              <w:jc w:val="both"/>
              <w:rPr>
                <w:rFonts w:ascii="Times New Roman" w:hAnsi="Times New Roman" w:cs="Times New Roman"/>
                <w:sz w:val="28"/>
                <w:szCs w:val="28"/>
              </w:rPr>
            </w:pPr>
            <w:r w:rsidRPr="00161862">
              <w:rPr>
                <w:rFonts w:ascii="Times New Roman" w:hAnsi="Times New Roman" w:cs="Times New Roman"/>
                <w:color w:val="000000"/>
                <w:sz w:val="28"/>
                <w:szCs w:val="28"/>
              </w:rPr>
              <w:t xml:space="preserve">КЗ «О наделении органов местного </w:t>
            </w:r>
            <w:r w:rsidR="000D1512">
              <w:rPr>
                <w:rFonts w:ascii="Times New Roman" w:hAnsi="Times New Roman" w:cs="Times New Roman"/>
                <w:color w:val="000000"/>
                <w:sz w:val="28"/>
                <w:szCs w:val="28"/>
              </w:rPr>
              <w:t xml:space="preserve">         </w:t>
            </w:r>
            <w:r w:rsidRPr="00161862">
              <w:rPr>
                <w:rFonts w:ascii="Times New Roman" w:hAnsi="Times New Roman" w:cs="Times New Roman"/>
                <w:color w:val="000000"/>
                <w:sz w:val="28"/>
                <w:szCs w:val="28"/>
              </w:rPr>
              <w:t>самоуправления в Краснодарском крае отдельными государственными полномочиями Краснодарского края по поддержке сельскохозяйственного производства»</w:t>
            </w:r>
            <w:r>
              <w:rPr>
                <w:rFonts w:ascii="Times New Roman" w:hAnsi="Times New Roman" w:cs="Times New Roman"/>
                <w:color w:val="000000"/>
                <w:sz w:val="28"/>
                <w:szCs w:val="28"/>
              </w:rPr>
              <w:t>;</w:t>
            </w:r>
          </w:p>
          <w:p w:rsidR="00964CC7"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534E74">
              <w:rPr>
                <w:rFonts w:ascii="Times New Roman" w:hAnsi="Times New Roman" w:cs="Times New Roman"/>
                <w:sz w:val="28"/>
                <w:szCs w:val="28"/>
              </w:rPr>
              <w:t> </w:t>
            </w:r>
            <w:r w:rsidR="007363A7">
              <w:rPr>
                <w:rFonts w:ascii="Times New Roman" w:hAnsi="Times New Roman" w:cs="Times New Roman"/>
                <w:sz w:val="28"/>
                <w:szCs w:val="28"/>
              </w:rPr>
              <w:t>Закон Краснодарского края от 2</w:t>
            </w:r>
            <w:r w:rsidR="00070AD4">
              <w:rPr>
                <w:rFonts w:ascii="Times New Roman" w:hAnsi="Times New Roman" w:cs="Times New Roman"/>
                <w:sz w:val="28"/>
                <w:szCs w:val="28"/>
              </w:rPr>
              <w:t>3</w:t>
            </w:r>
            <w:r w:rsidR="007363A7">
              <w:rPr>
                <w:rFonts w:ascii="Times New Roman" w:hAnsi="Times New Roman" w:cs="Times New Roman"/>
                <w:sz w:val="28"/>
                <w:szCs w:val="28"/>
              </w:rPr>
              <w:t xml:space="preserve"> декабря 20</w:t>
            </w:r>
            <w:r w:rsidR="00CF24B4">
              <w:rPr>
                <w:rFonts w:ascii="Times New Roman" w:hAnsi="Times New Roman" w:cs="Times New Roman"/>
                <w:sz w:val="28"/>
                <w:szCs w:val="28"/>
              </w:rPr>
              <w:t>20</w:t>
            </w:r>
            <w:r w:rsidR="007363A7">
              <w:rPr>
                <w:rFonts w:ascii="Times New Roman" w:hAnsi="Times New Roman" w:cs="Times New Roman"/>
                <w:sz w:val="28"/>
                <w:szCs w:val="28"/>
              </w:rPr>
              <w:t xml:space="preserve"> года </w:t>
            </w:r>
            <w:r w:rsidR="00362500">
              <w:rPr>
                <w:rFonts w:ascii="Times New Roman" w:hAnsi="Times New Roman" w:cs="Times New Roman"/>
                <w:sz w:val="28"/>
                <w:szCs w:val="28"/>
              </w:rPr>
              <w:t xml:space="preserve">  </w:t>
            </w:r>
            <w:r w:rsidR="007363A7">
              <w:rPr>
                <w:rFonts w:ascii="Times New Roman" w:hAnsi="Times New Roman" w:cs="Times New Roman"/>
                <w:sz w:val="28"/>
                <w:szCs w:val="28"/>
              </w:rPr>
              <w:lastRenderedPageBreak/>
              <w:t>№</w:t>
            </w:r>
            <w:r w:rsidR="00534E74">
              <w:rPr>
                <w:rFonts w:ascii="Times New Roman" w:hAnsi="Times New Roman" w:cs="Times New Roman"/>
                <w:sz w:val="28"/>
                <w:szCs w:val="28"/>
              </w:rPr>
              <w:t> </w:t>
            </w:r>
            <w:r w:rsidR="00070AD4">
              <w:rPr>
                <w:rFonts w:ascii="Times New Roman" w:hAnsi="Times New Roman" w:cs="Times New Roman"/>
                <w:sz w:val="28"/>
                <w:szCs w:val="28"/>
              </w:rPr>
              <w:t>4</w:t>
            </w:r>
            <w:r w:rsidR="00CF24B4">
              <w:rPr>
                <w:rFonts w:ascii="Times New Roman" w:hAnsi="Times New Roman" w:cs="Times New Roman"/>
                <w:sz w:val="28"/>
                <w:szCs w:val="28"/>
              </w:rPr>
              <w:t>380</w:t>
            </w:r>
            <w:r w:rsidR="007363A7">
              <w:rPr>
                <w:rFonts w:ascii="Times New Roman" w:hAnsi="Times New Roman" w:cs="Times New Roman"/>
                <w:sz w:val="28"/>
                <w:szCs w:val="28"/>
              </w:rPr>
              <w:t>-КЗ «О краевом бюджете на 20</w:t>
            </w:r>
            <w:r w:rsidR="00070AD4">
              <w:rPr>
                <w:rFonts w:ascii="Times New Roman" w:hAnsi="Times New Roman" w:cs="Times New Roman"/>
                <w:sz w:val="28"/>
                <w:szCs w:val="28"/>
              </w:rPr>
              <w:t>2</w:t>
            </w:r>
            <w:r w:rsidR="00CF24B4">
              <w:rPr>
                <w:rFonts w:ascii="Times New Roman" w:hAnsi="Times New Roman" w:cs="Times New Roman"/>
                <w:sz w:val="28"/>
                <w:szCs w:val="28"/>
              </w:rPr>
              <w:t>1</w:t>
            </w:r>
            <w:r w:rsidR="007363A7">
              <w:rPr>
                <w:rFonts w:ascii="Times New Roman" w:hAnsi="Times New Roman" w:cs="Times New Roman"/>
                <w:sz w:val="28"/>
                <w:szCs w:val="28"/>
              </w:rPr>
              <w:t xml:space="preserve"> год и на плановый период 20</w:t>
            </w:r>
            <w:r w:rsidR="00070AD4">
              <w:rPr>
                <w:rFonts w:ascii="Times New Roman" w:hAnsi="Times New Roman" w:cs="Times New Roman"/>
                <w:sz w:val="28"/>
                <w:szCs w:val="28"/>
              </w:rPr>
              <w:t>2</w:t>
            </w:r>
            <w:r w:rsidR="00CF24B4">
              <w:rPr>
                <w:rFonts w:ascii="Times New Roman" w:hAnsi="Times New Roman" w:cs="Times New Roman"/>
                <w:sz w:val="28"/>
                <w:szCs w:val="28"/>
              </w:rPr>
              <w:t>2</w:t>
            </w:r>
            <w:r w:rsidR="007363A7">
              <w:rPr>
                <w:rFonts w:ascii="Times New Roman" w:hAnsi="Times New Roman" w:cs="Times New Roman"/>
                <w:sz w:val="28"/>
                <w:szCs w:val="28"/>
              </w:rPr>
              <w:t>-202</w:t>
            </w:r>
            <w:r w:rsidR="00CF24B4">
              <w:rPr>
                <w:rFonts w:ascii="Times New Roman" w:hAnsi="Times New Roman" w:cs="Times New Roman"/>
                <w:sz w:val="28"/>
                <w:szCs w:val="28"/>
              </w:rPr>
              <w:t>3</w:t>
            </w:r>
            <w:r w:rsidR="007363A7">
              <w:rPr>
                <w:rFonts w:ascii="Times New Roman" w:hAnsi="Times New Roman" w:cs="Times New Roman"/>
                <w:sz w:val="28"/>
                <w:szCs w:val="28"/>
              </w:rPr>
              <w:t xml:space="preserve"> годов»;</w:t>
            </w:r>
            <w:r w:rsidR="00964CC7">
              <w:rPr>
                <w:rFonts w:ascii="Times New Roman" w:hAnsi="Times New Roman" w:cs="Times New Roman"/>
                <w:sz w:val="28"/>
                <w:szCs w:val="28"/>
              </w:rPr>
              <w:t xml:space="preserve"> </w:t>
            </w:r>
          </w:p>
          <w:p w:rsidR="003549EF"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534E74">
              <w:rPr>
                <w:rFonts w:ascii="Times New Roman" w:hAnsi="Times New Roman" w:cs="Times New Roman"/>
                <w:sz w:val="28"/>
                <w:szCs w:val="28"/>
              </w:rPr>
              <w:t> </w:t>
            </w:r>
            <w:r w:rsidR="00693194">
              <w:rPr>
                <w:rFonts w:ascii="Times New Roman" w:hAnsi="Times New Roman" w:cs="Times New Roman"/>
                <w:sz w:val="28"/>
                <w:szCs w:val="28"/>
              </w:rPr>
              <w:t>п</w:t>
            </w:r>
            <w:r w:rsidR="00832F42">
              <w:rPr>
                <w:rFonts w:ascii="Times New Roman" w:hAnsi="Times New Roman" w:cs="Times New Roman"/>
                <w:sz w:val="28"/>
                <w:szCs w:val="28"/>
              </w:rPr>
              <w:t>остановление главы администрации (губернатора) Краснодарского края от 05 октября 2015 года №</w:t>
            </w:r>
            <w:r w:rsidR="00534E74">
              <w:rPr>
                <w:rFonts w:ascii="Times New Roman" w:hAnsi="Times New Roman" w:cs="Times New Roman"/>
                <w:sz w:val="28"/>
                <w:szCs w:val="28"/>
              </w:rPr>
              <w:t> </w:t>
            </w:r>
            <w:r w:rsidR="00832F42">
              <w:rPr>
                <w:rFonts w:ascii="Times New Roman" w:hAnsi="Times New Roman" w:cs="Times New Roman"/>
                <w:sz w:val="28"/>
                <w:szCs w:val="28"/>
              </w:rPr>
              <w:t>944 «Об утверждении государственной программы Краснодарского края «Развитие сельского хозяйства и регулирования рынков сельскохозяйственной продукции, сырья и продовольствия»;</w:t>
            </w:r>
          </w:p>
          <w:p w:rsidR="00826A68"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B81A00">
              <w:rPr>
                <w:rFonts w:ascii="Times New Roman" w:hAnsi="Times New Roman" w:cs="Times New Roman"/>
                <w:sz w:val="28"/>
                <w:szCs w:val="28"/>
              </w:rPr>
              <w:t> </w:t>
            </w:r>
            <w:r w:rsidR="00693194">
              <w:rPr>
                <w:rFonts w:ascii="Times New Roman" w:hAnsi="Times New Roman" w:cs="Times New Roman"/>
                <w:sz w:val="28"/>
                <w:szCs w:val="28"/>
              </w:rPr>
              <w:t>п</w:t>
            </w:r>
            <w:r w:rsidR="00826A68">
              <w:rPr>
                <w:rFonts w:ascii="Times New Roman" w:hAnsi="Times New Roman" w:cs="Times New Roman"/>
                <w:sz w:val="28"/>
                <w:szCs w:val="28"/>
              </w:rPr>
              <w:t>остановление администрации муниципального образования Крымский район от 1</w:t>
            </w:r>
            <w:r w:rsidR="00035752">
              <w:rPr>
                <w:rFonts w:ascii="Times New Roman" w:hAnsi="Times New Roman" w:cs="Times New Roman"/>
                <w:sz w:val="28"/>
                <w:szCs w:val="28"/>
              </w:rPr>
              <w:t>5</w:t>
            </w:r>
            <w:r w:rsidR="00826A68">
              <w:rPr>
                <w:rFonts w:ascii="Times New Roman" w:hAnsi="Times New Roman" w:cs="Times New Roman"/>
                <w:sz w:val="28"/>
                <w:szCs w:val="28"/>
              </w:rPr>
              <w:t xml:space="preserve"> </w:t>
            </w:r>
            <w:r w:rsidR="00035752">
              <w:rPr>
                <w:rFonts w:ascii="Times New Roman" w:hAnsi="Times New Roman" w:cs="Times New Roman"/>
                <w:sz w:val="28"/>
                <w:szCs w:val="28"/>
              </w:rPr>
              <w:t>августа</w:t>
            </w:r>
            <w:r w:rsidR="00826A68">
              <w:rPr>
                <w:rFonts w:ascii="Times New Roman" w:hAnsi="Times New Roman" w:cs="Times New Roman"/>
                <w:sz w:val="28"/>
                <w:szCs w:val="28"/>
              </w:rPr>
              <w:t xml:space="preserve"> 20</w:t>
            </w:r>
            <w:r w:rsidR="00D30447">
              <w:rPr>
                <w:rFonts w:ascii="Times New Roman" w:hAnsi="Times New Roman" w:cs="Times New Roman"/>
                <w:sz w:val="28"/>
                <w:szCs w:val="28"/>
              </w:rPr>
              <w:t>20</w:t>
            </w:r>
            <w:r w:rsidR="00826A68">
              <w:rPr>
                <w:rFonts w:ascii="Times New Roman" w:hAnsi="Times New Roman" w:cs="Times New Roman"/>
                <w:sz w:val="28"/>
                <w:szCs w:val="28"/>
              </w:rPr>
              <w:t xml:space="preserve"> года </w:t>
            </w:r>
          </w:p>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534E74">
              <w:rPr>
                <w:rFonts w:ascii="Times New Roman" w:hAnsi="Times New Roman" w:cs="Times New Roman"/>
                <w:sz w:val="28"/>
                <w:szCs w:val="28"/>
              </w:rPr>
              <w:t> </w:t>
            </w:r>
            <w:r>
              <w:rPr>
                <w:rFonts w:ascii="Times New Roman" w:hAnsi="Times New Roman" w:cs="Times New Roman"/>
                <w:sz w:val="28"/>
                <w:szCs w:val="28"/>
              </w:rPr>
              <w:t>1</w:t>
            </w:r>
            <w:r w:rsidR="00035752">
              <w:rPr>
                <w:rFonts w:ascii="Times New Roman" w:hAnsi="Times New Roman" w:cs="Times New Roman"/>
                <w:sz w:val="28"/>
                <w:szCs w:val="28"/>
              </w:rPr>
              <w:t>700</w:t>
            </w:r>
            <w:r>
              <w:rPr>
                <w:rFonts w:ascii="Times New Roman" w:hAnsi="Times New Roman" w:cs="Times New Roman"/>
                <w:sz w:val="28"/>
                <w:szCs w:val="28"/>
              </w:rPr>
              <w:t xml:space="preserve"> года «Об утверждении порядка разработки, утверждения и реализации муниципальных программ муниципального образования Крымский район»</w:t>
            </w:r>
            <w:r w:rsidR="003549EF">
              <w:rPr>
                <w:rFonts w:ascii="Times New Roman" w:hAnsi="Times New Roman" w:cs="Times New Roman"/>
                <w:sz w:val="28"/>
                <w:szCs w:val="28"/>
              </w:rPr>
              <w:t>:</w:t>
            </w:r>
          </w:p>
          <w:p w:rsidR="004B22B7" w:rsidRPr="00CF7B94" w:rsidRDefault="0043149C" w:rsidP="00DF44BA">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534E74">
              <w:rPr>
                <w:rFonts w:ascii="Times New Roman" w:hAnsi="Times New Roman" w:cs="Times New Roman"/>
                <w:sz w:val="28"/>
                <w:szCs w:val="28"/>
              </w:rPr>
              <w:t> </w:t>
            </w:r>
            <w:r w:rsidR="00693194">
              <w:rPr>
                <w:rFonts w:ascii="Times New Roman" w:hAnsi="Times New Roman" w:cs="Times New Roman"/>
                <w:sz w:val="28"/>
                <w:szCs w:val="28"/>
              </w:rPr>
              <w:t>п</w:t>
            </w:r>
            <w:r w:rsidR="003549EF">
              <w:rPr>
                <w:rFonts w:ascii="Times New Roman" w:hAnsi="Times New Roman" w:cs="Times New Roman"/>
                <w:sz w:val="28"/>
                <w:szCs w:val="28"/>
              </w:rPr>
              <w:t>остановление администрации муниципального образования Крымский район от 25 декабря 2017 года №</w:t>
            </w:r>
            <w:r w:rsidR="00534E74">
              <w:rPr>
                <w:rFonts w:ascii="Times New Roman" w:hAnsi="Times New Roman" w:cs="Times New Roman"/>
                <w:sz w:val="28"/>
                <w:szCs w:val="28"/>
              </w:rPr>
              <w:t> </w:t>
            </w:r>
            <w:r w:rsidR="003549EF">
              <w:rPr>
                <w:rFonts w:ascii="Times New Roman" w:hAnsi="Times New Roman" w:cs="Times New Roman"/>
                <w:sz w:val="28"/>
                <w:szCs w:val="28"/>
              </w:rPr>
              <w:t>2269 «Об утверждении перечня муниципальных программ муниципального образования Крымский район»</w:t>
            </w:r>
          </w:p>
        </w:tc>
      </w:tr>
      <w:tr w:rsidR="00826A68" w:rsidTr="00435EC8">
        <w:trPr>
          <w:trHeight w:val="918"/>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4B22B7" w:rsidRPr="004B22B7" w:rsidRDefault="00826A68" w:rsidP="00896A86">
            <w:pPr>
              <w:pStyle w:val="ConsPlusNonformat"/>
              <w:spacing w:line="240" w:lineRule="atLeast"/>
              <w:rPr>
                <w:rFonts w:ascii="Times New Roman" w:hAnsi="Times New Roman" w:cs="Times New Roman"/>
                <w:sz w:val="4"/>
                <w:szCs w:val="4"/>
              </w:rPr>
            </w:pPr>
            <w:r>
              <w:rPr>
                <w:rFonts w:ascii="Times New Roman" w:hAnsi="Times New Roman" w:cs="Times New Roman"/>
                <w:sz w:val="28"/>
                <w:szCs w:val="28"/>
              </w:rPr>
              <w:lastRenderedPageBreak/>
              <w:t>Координатор     муниципальной 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Управление сельского хозяйства администрации муниципального образования Крымский район</w:t>
            </w:r>
          </w:p>
        </w:tc>
      </w:tr>
      <w:tr w:rsidR="00826A68" w:rsidTr="00435EC8">
        <w:trPr>
          <w:trHeight w:val="1074"/>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4B22B7" w:rsidRDefault="00826A68" w:rsidP="00896A86">
            <w:pPr>
              <w:pStyle w:val="ConsPlusNonformat"/>
              <w:spacing w:line="240" w:lineRule="atLeast"/>
              <w:rPr>
                <w:rFonts w:ascii="Times New Roman" w:hAnsi="Times New Roman" w:cs="Times New Roman"/>
                <w:sz w:val="4"/>
                <w:szCs w:val="4"/>
              </w:rPr>
            </w:pPr>
            <w:r>
              <w:rPr>
                <w:rFonts w:ascii="Times New Roman" w:hAnsi="Times New Roman" w:cs="Times New Roman"/>
                <w:sz w:val="28"/>
                <w:szCs w:val="28"/>
              </w:rPr>
              <w:t>Подпрограммы муниципальной программы</w:t>
            </w:r>
          </w:p>
          <w:p w:rsidR="002F2DAE" w:rsidRPr="002F2DAE" w:rsidRDefault="002F2DAE" w:rsidP="00896A86">
            <w:pPr>
              <w:pStyle w:val="ConsPlusNonformat"/>
              <w:spacing w:line="240" w:lineRule="atLeast"/>
              <w:rPr>
                <w:rFonts w:ascii="Times New Roman" w:hAnsi="Times New Roman" w:cs="Times New Roman"/>
                <w:sz w:val="4"/>
                <w:szCs w:val="4"/>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Не предусмотрены</w:t>
            </w:r>
          </w:p>
        </w:tc>
      </w:tr>
      <w:tr w:rsidR="00826A68" w:rsidTr="00435EC8">
        <w:trPr>
          <w:trHeight w:val="1416"/>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4"/>
                <w:szCs w:val="4"/>
              </w:rPr>
            </w:pPr>
            <w:r>
              <w:rPr>
                <w:rFonts w:ascii="Times New Roman" w:hAnsi="Times New Roman" w:cs="Times New Roman"/>
                <w:sz w:val="28"/>
                <w:szCs w:val="28"/>
              </w:rPr>
              <w:t>Координаторы подпрограмм муниципальной программы</w:t>
            </w:r>
          </w:p>
          <w:p w:rsidR="002F2DAE" w:rsidRPr="002F2DAE" w:rsidRDefault="002F2DAE" w:rsidP="00896A86">
            <w:pPr>
              <w:pStyle w:val="ConsPlusNonformat"/>
              <w:spacing w:line="240" w:lineRule="atLeast"/>
              <w:rPr>
                <w:rFonts w:ascii="Times New Roman" w:hAnsi="Times New Roman" w:cs="Times New Roman"/>
                <w:sz w:val="4"/>
                <w:szCs w:val="4"/>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Не предусмотрены</w:t>
            </w:r>
          </w:p>
        </w:tc>
      </w:tr>
      <w:tr w:rsidR="00826A68" w:rsidTr="0043149C">
        <w:trPr>
          <w:trHeight w:val="934"/>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2F2DAE" w:rsidRPr="002F2DAE" w:rsidRDefault="00826A68" w:rsidP="00896A86">
            <w:pPr>
              <w:pStyle w:val="ConsPlusNonformat"/>
              <w:spacing w:line="240" w:lineRule="atLeast"/>
              <w:rPr>
                <w:rFonts w:ascii="Times New Roman" w:hAnsi="Times New Roman" w:cs="Times New Roman"/>
                <w:sz w:val="4"/>
                <w:szCs w:val="4"/>
              </w:rPr>
            </w:pPr>
            <w:r>
              <w:rPr>
                <w:rFonts w:ascii="Times New Roman" w:hAnsi="Times New Roman" w:cs="Times New Roman"/>
                <w:sz w:val="28"/>
                <w:szCs w:val="28"/>
              </w:rPr>
              <w:t xml:space="preserve">Ведомственные целевые программы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Не предусмотрены</w:t>
            </w:r>
          </w:p>
        </w:tc>
      </w:tr>
      <w:tr w:rsidR="00826A68" w:rsidTr="00435EC8">
        <w:trPr>
          <w:trHeight w:val="1113"/>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Субъект  бюджетного планирования</w:t>
            </w:r>
          </w:p>
          <w:p w:rsidR="002F2DAE" w:rsidRDefault="002F2DAE" w:rsidP="00896A86">
            <w:pPr>
              <w:pStyle w:val="ConsPlusNonformat"/>
              <w:spacing w:line="240" w:lineRule="atLeast"/>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6E75B7" w:rsidP="006E75B7">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Администрация муниципального образования Крымский район</w:t>
            </w:r>
          </w:p>
        </w:tc>
      </w:tr>
      <w:tr w:rsidR="00826A68">
        <w:trPr>
          <w:trHeight w:val="1685"/>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Иные исполнители отдельных мероприятий муниципальной 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E155A9">
            <w:pPr>
              <w:snapToGrid w:val="0"/>
              <w:spacing w:after="0" w:line="240" w:lineRule="auto"/>
              <w:jc w:val="both"/>
              <w:rPr>
                <w:rFonts w:ascii="Times New Roman" w:hAnsi="Times New Roman" w:cs="Times New Roman"/>
                <w:sz w:val="28"/>
                <w:szCs w:val="28"/>
              </w:rPr>
            </w:pPr>
            <w:r w:rsidRPr="00E155A9">
              <w:rPr>
                <w:rFonts w:ascii="Times New Roman" w:hAnsi="Times New Roman" w:cs="Times New Roman"/>
                <w:sz w:val="28"/>
                <w:szCs w:val="28"/>
              </w:rPr>
              <w:t>Управление</w:t>
            </w:r>
            <w:r w:rsidR="00E155A9" w:rsidRPr="00E155A9">
              <w:rPr>
                <w:rFonts w:ascii="Times New Roman" w:hAnsi="Times New Roman" w:cs="Times New Roman"/>
                <w:sz w:val="28"/>
                <w:szCs w:val="28"/>
              </w:rPr>
              <w:t xml:space="preserve"> по вопросам жизнеобеспечения, </w:t>
            </w:r>
            <w:r w:rsidR="00E155A9">
              <w:rPr>
                <w:rFonts w:ascii="Times New Roman" w:hAnsi="Times New Roman" w:cs="Times New Roman"/>
                <w:sz w:val="28"/>
                <w:szCs w:val="28"/>
              </w:rPr>
              <w:t>с</w:t>
            </w:r>
            <w:r w:rsidR="00E155A9" w:rsidRPr="00E155A9">
              <w:rPr>
                <w:rFonts w:ascii="Times New Roman" w:hAnsi="Times New Roman" w:cs="Times New Roman"/>
                <w:sz w:val="28"/>
                <w:szCs w:val="28"/>
              </w:rPr>
              <w:t>троительства, транспорта, связи и экологической</w:t>
            </w:r>
            <w:r w:rsidR="00E155A9">
              <w:rPr>
                <w:rFonts w:ascii="Times New Roman" w:hAnsi="Times New Roman" w:cs="Times New Roman"/>
                <w:sz w:val="28"/>
                <w:szCs w:val="28"/>
              </w:rPr>
              <w:t xml:space="preserve"> </w:t>
            </w:r>
            <w:r w:rsidR="00E155A9" w:rsidRPr="00E155A9">
              <w:rPr>
                <w:rFonts w:ascii="Times New Roman" w:hAnsi="Times New Roman" w:cs="Times New Roman"/>
                <w:sz w:val="28"/>
                <w:szCs w:val="28"/>
              </w:rPr>
              <w:t>безопасности</w:t>
            </w:r>
            <w:r w:rsidR="00E155A9">
              <w:rPr>
                <w:rFonts w:ascii="Times New Roman" w:hAnsi="Times New Roman" w:cs="Times New Roman"/>
                <w:sz w:val="28"/>
                <w:szCs w:val="28"/>
              </w:rPr>
              <w:t xml:space="preserve"> </w:t>
            </w:r>
            <w:r>
              <w:rPr>
                <w:rFonts w:ascii="Times New Roman" w:hAnsi="Times New Roman" w:cs="Times New Roman"/>
                <w:sz w:val="28"/>
                <w:szCs w:val="28"/>
              </w:rPr>
              <w:t>администрации муниципального образования Крымский район</w:t>
            </w:r>
          </w:p>
        </w:tc>
      </w:tr>
      <w:tr w:rsidR="00826A68">
        <w:trPr>
          <w:trHeight w:val="1685"/>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lastRenderedPageBreak/>
              <w:t>Цели                    муниципальной программы</w:t>
            </w:r>
          </w:p>
          <w:p w:rsidR="00826A68" w:rsidRDefault="00826A68" w:rsidP="00896A86">
            <w:pPr>
              <w:pStyle w:val="ConsPlusNonformat"/>
              <w:spacing w:line="240" w:lineRule="atLeast"/>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Развитие растениеводства на территории муниципального образования Крымский район;</w:t>
            </w:r>
          </w:p>
          <w:p w:rsidR="00826A68" w:rsidRDefault="0043149C" w:rsidP="00896A86">
            <w:pPr>
              <w:tabs>
                <w:tab w:val="left" w:pos="5985"/>
              </w:tabs>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развитие животноводства на территории муниципального образования Крымский район;</w:t>
            </w:r>
          </w:p>
          <w:p w:rsidR="00826A68" w:rsidRDefault="0043149C" w:rsidP="00896A86">
            <w:pPr>
              <w:tabs>
                <w:tab w:val="left" w:pos="5985"/>
              </w:tabs>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повышение финансовой устойчивости предприятий агропромышленного комплекса всех форм собственности;</w:t>
            </w:r>
          </w:p>
          <w:p w:rsidR="00826A68" w:rsidRDefault="0043149C" w:rsidP="00896A86">
            <w:pPr>
              <w:tabs>
                <w:tab w:val="left" w:pos="5985"/>
              </w:tabs>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повышение конкурентоспособности российской сельскохозяйственной продукции на основе финансовой устойчивости и модернизации сельского хозяйства;</w:t>
            </w:r>
          </w:p>
          <w:p w:rsidR="00826A68" w:rsidRDefault="0043149C" w:rsidP="00896A86">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улучшение и стабилизация эпизоотической ситуации на территории муниципального образования Крымский район;</w:t>
            </w:r>
          </w:p>
          <w:p w:rsidR="00D5143B" w:rsidRDefault="0043149C" w:rsidP="00896A86">
            <w:pPr>
              <w:widowControl w:val="0"/>
              <w:spacing w:after="0" w:line="240" w:lineRule="atLeast"/>
              <w:jc w:val="both"/>
              <w:rPr>
                <w:rFonts w:ascii="Times New Roman" w:hAnsi="Times New Roman" w:cs="Times New Roman"/>
                <w:sz w:val="4"/>
                <w:szCs w:val="4"/>
              </w:rPr>
            </w:pPr>
            <w:r>
              <w:rPr>
                <w:rFonts w:ascii="Times New Roman" w:hAnsi="Times New Roman" w:cs="Times New Roman"/>
                <w:sz w:val="28"/>
                <w:szCs w:val="28"/>
              </w:rPr>
              <w:t>-</w:t>
            </w:r>
            <w:r w:rsidR="00DF44BA">
              <w:rPr>
                <w:rFonts w:ascii="Times New Roman" w:hAnsi="Times New Roman" w:cs="Times New Roman"/>
                <w:sz w:val="28"/>
                <w:szCs w:val="28"/>
              </w:rPr>
              <w:t> </w:t>
            </w:r>
            <w:r w:rsidR="00D5143B">
              <w:rPr>
                <w:rFonts w:ascii="Times New Roman" w:hAnsi="Times New Roman" w:cs="Times New Roman"/>
                <w:sz w:val="28"/>
                <w:szCs w:val="28"/>
              </w:rPr>
              <w:t xml:space="preserve">оказание помощи малым формам хозяйствования в виде субсидий на </w:t>
            </w:r>
            <w:r w:rsidR="00D62DC0">
              <w:rPr>
                <w:rFonts w:ascii="Times New Roman" w:hAnsi="Times New Roman" w:cs="Times New Roman"/>
                <w:sz w:val="28"/>
                <w:szCs w:val="28"/>
              </w:rPr>
              <w:t xml:space="preserve">поддержку сельскохозяйственного </w:t>
            </w:r>
            <w:r w:rsidR="001F6D9B">
              <w:rPr>
                <w:rFonts w:ascii="Times New Roman" w:hAnsi="Times New Roman" w:cs="Times New Roman"/>
                <w:sz w:val="28"/>
                <w:szCs w:val="28"/>
              </w:rPr>
              <w:t>производства</w:t>
            </w:r>
            <w:r w:rsidR="00D5143B">
              <w:rPr>
                <w:rFonts w:ascii="Times New Roman" w:hAnsi="Times New Roman" w:cs="Times New Roman"/>
                <w:sz w:val="28"/>
                <w:szCs w:val="28"/>
              </w:rPr>
              <w:t xml:space="preserve"> продукции ж</w:t>
            </w:r>
            <w:r w:rsidR="00D62DC0">
              <w:rPr>
                <w:rFonts w:ascii="Times New Roman" w:hAnsi="Times New Roman" w:cs="Times New Roman"/>
                <w:sz w:val="28"/>
                <w:szCs w:val="28"/>
              </w:rPr>
              <w:t>ивотноводства и растениеводства</w:t>
            </w:r>
          </w:p>
          <w:p w:rsidR="004B22B7" w:rsidRPr="004B22B7" w:rsidRDefault="004B22B7" w:rsidP="00896A86">
            <w:pPr>
              <w:widowControl w:val="0"/>
              <w:spacing w:after="0" w:line="240" w:lineRule="atLeast"/>
              <w:jc w:val="both"/>
              <w:rPr>
                <w:rFonts w:ascii="Times New Roman" w:hAnsi="Times New Roman" w:cs="Times New Roman"/>
                <w:sz w:val="4"/>
                <w:szCs w:val="4"/>
              </w:rPr>
            </w:pPr>
          </w:p>
        </w:tc>
      </w:tr>
      <w:tr w:rsidR="00826A68">
        <w:trPr>
          <w:trHeight w:val="1685"/>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p w:rsidR="00826A68" w:rsidRDefault="00826A68" w:rsidP="00896A86">
            <w:pPr>
              <w:pStyle w:val="ConsPlusNonformat"/>
              <w:spacing w:line="240" w:lineRule="atLeast"/>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A04123"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С</w:t>
            </w:r>
            <w:r w:rsidR="00826A68">
              <w:rPr>
                <w:rFonts w:ascii="Times New Roman" w:hAnsi="Times New Roman" w:cs="Times New Roman"/>
                <w:sz w:val="28"/>
                <w:szCs w:val="28"/>
              </w:rPr>
              <w:t>тимулирование увеличения производства основных видов сельскохозяйственной продукции;</w:t>
            </w:r>
          </w:p>
          <w:p w:rsidR="00826A68"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создание условий для строительства объектов животноводства и приобретения оборудования;</w:t>
            </w:r>
          </w:p>
          <w:p w:rsidR="00826A68"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поддержка малых форм хозяйствования в агропромышленном комплексе муниципального образования Крымский район (далее – АПК);</w:t>
            </w:r>
          </w:p>
          <w:p w:rsidR="00826A68" w:rsidRDefault="0043149C"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создание условий для обновления материально-технической базы машинно-тракторного парка;</w:t>
            </w:r>
          </w:p>
          <w:p w:rsidR="00D43506" w:rsidRDefault="0043149C" w:rsidP="00896A86">
            <w:pPr>
              <w:spacing w:after="0" w:line="240" w:lineRule="atLeast"/>
              <w:jc w:val="both"/>
              <w:rPr>
                <w:rFonts w:ascii="Times New Roman" w:hAnsi="Times New Roman" w:cs="Times New Roman"/>
                <w:sz w:val="4"/>
                <w:szCs w:val="4"/>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предупреждение возникновения и распространения заразных и иных болезней животных, включая сельскохозяйственных животных, птиц, обеспечение эпизоотического благополучия на территории Краснодарского края, в том числе противоэпизоотических мероприятий по предотвращению африканской чумы свиней</w:t>
            </w:r>
            <w:r w:rsidR="001F6D9B">
              <w:rPr>
                <w:rFonts w:ascii="Times New Roman" w:hAnsi="Times New Roman" w:cs="Times New Roman"/>
                <w:sz w:val="28"/>
                <w:szCs w:val="28"/>
              </w:rPr>
              <w:t>.</w:t>
            </w:r>
          </w:p>
          <w:p w:rsidR="000D1512" w:rsidRPr="000D1512" w:rsidRDefault="000D1512" w:rsidP="00896A86">
            <w:pPr>
              <w:spacing w:after="0" w:line="240" w:lineRule="atLeast"/>
              <w:jc w:val="both"/>
              <w:rPr>
                <w:rFonts w:ascii="Times New Roman" w:hAnsi="Times New Roman" w:cs="Times New Roman"/>
                <w:sz w:val="4"/>
                <w:szCs w:val="4"/>
              </w:rPr>
            </w:pPr>
          </w:p>
          <w:p w:rsidR="004B22B7" w:rsidRPr="004B22B7" w:rsidRDefault="004B22B7" w:rsidP="00896A86">
            <w:pPr>
              <w:spacing w:after="0" w:line="240" w:lineRule="atLeast"/>
              <w:jc w:val="both"/>
              <w:rPr>
                <w:rFonts w:ascii="Times New Roman" w:hAnsi="Times New Roman" w:cs="Times New Roman"/>
                <w:sz w:val="4"/>
                <w:szCs w:val="4"/>
              </w:rPr>
            </w:pPr>
          </w:p>
        </w:tc>
      </w:tr>
      <w:tr w:rsidR="00826A68" w:rsidTr="002F2DAE">
        <w:trPr>
          <w:trHeight w:val="1262"/>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Перечень целевых показателей          муниципальной программы</w:t>
            </w:r>
          </w:p>
          <w:p w:rsidR="00826A68" w:rsidRDefault="00826A68" w:rsidP="00896A86">
            <w:pPr>
              <w:pStyle w:val="ConsPlusNonformat"/>
              <w:spacing w:line="240" w:lineRule="atLeast"/>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DF44BA">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Индекс производства продукции сельского хозяйства </w:t>
            </w:r>
            <w:r w:rsidR="000D1512">
              <w:rPr>
                <w:rFonts w:ascii="Times New Roman" w:hAnsi="Times New Roman" w:cs="Times New Roman"/>
                <w:sz w:val="28"/>
                <w:szCs w:val="28"/>
              </w:rPr>
              <w:t xml:space="preserve">     </w:t>
            </w:r>
            <w:r>
              <w:rPr>
                <w:rFonts w:ascii="Times New Roman" w:hAnsi="Times New Roman" w:cs="Times New Roman"/>
                <w:sz w:val="28"/>
                <w:szCs w:val="28"/>
              </w:rPr>
              <w:t>в хозяйствах всех категорий (в сопоставимых целях);</w:t>
            </w:r>
          </w:p>
          <w:p w:rsidR="00826A68" w:rsidRDefault="0043149C" w:rsidP="00DF44BA">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 xml:space="preserve">индекс производства продукции животноводства </w:t>
            </w:r>
            <w:r w:rsidR="000D1512">
              <w:rPr>
                <w:rFonts w:ascii="Times New Roman" w:hAnsi="Times New Roman" w:cs="Times New Roman"/>
                <w:sz w:val="28"/>
                <w:szCs w:val="28"/>
              </w:rPr>
              <w:t xml:space="preserve">        </w:t>
            </w:r>
            <w:r w:rsidR="00826A68">
              <w:rPr>
                <w:rFonts w:ascii="Times New Roman" w:hAnsi="Times New Roman" w:cs="Times New Roman"/>
                <w:sz w:val="28"/>
                <w:szCs w:val="28"/>
              </w:rPr>
              <w:t>в хозяйствах всех категорий (в сопоставимых целях);</w:t>
            </w:r>
          </w:p>
          <w:p w:rsidR="00826A68" w:rsidRDefault="0043149C"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индекс производства продукции растениеводства  в хозяйствах всех категорий (в сопоставимых целях);</w:t>
            </w:r>
          </w:p>
          <w:p w:rsidR="00826A68" w:rsidRDefault="0043149C"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рентабельность сельскохозяйственных организаций</w:t>
            </w:r>
            <w:r w:rsidR="000D1512">
              <w:rPr>
                <w:rFonts w:ascii="Times New Roman" w:hAnsi="Times New Roman" w:cs="Times New Roman"/>
                <w:sz w:val="28"/>
                <w:szCs w:val="28"/>
              </w:rPr>
              <w:t xml:space="preserve">  </w:t>
            </w:r>
            <w:r w:rsidR="00826A68">
              <w:rPr>
                <w:rFonts w:ascii="Times New Roman" w:hAnsi="Times New Roman" w:cs="Times New Roman"/>
                <w:sz w:val="28"/>
                <w:szCs w:val="28"/>
              </w:rPr>
              <w:t xml:space="preserve"> (с учетом субсидий);</w:t>
            </w:r>
          </w:p>
          <w:p w:rsidR="00435EC8" w:rsidRDefault="0043149C"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w:t>
            </w:r>
            <w:r w:rsidR="00DF44BA">
              <w:rPr>
                <w:rFonts w:ascii="Times New Roman" w:hAnsi="Times New Roman" w:cs="Times New Roman"/>
                <w:sz w:val="28"/>
                <w:szCs w:val="28"/>
              </w:rPr>
              <w:t> </w:t>
            </w:r>
            <w:r w:rsidR="00435EC8">
              <w:rPr>
                <w:rFonts w:ascii="Times New Roman" w:hAnsi="Times New Roman" w:cs="Times New Roman"/>
                <w:sz w:val="28"/>
                <w:szCs w:val="28"/>
              </w:rPr>
              <w:t>отлов и подбор безнадзорных животных;</w:t>
            </w:r>
          </w:p>
          <w:p w:rsidR="00826A68" w:rsidRDefault="00A04123" w:rsidP="00744DC1">
            <w:pPr>
              <w:widowControl w:val="0"/>
              <w:spacing w:after="0" w:line="240" w:lineRule="atLeast"/>
              <w:jc w:val="both"/>
              <w:rPr>
                <w:rFonts w:ascii="Times New Roman" w:hAnsi="Times New Roman" w:cs="Times New Roman"/>
                <w:sz w:val="4"/>
                <w:szCs w:val="4"/>
              </w:rPr>
            </w:pPr>
            <w:r>
              <w:rPr>
                <w:rFonts w:ascii="Times New Roman" w:hAnsi="Times New Roman" w:cs="Times New Roman"/>
                <w:sz w:val="28"/>
                <w:szCs w:val="28"/>
              </w:rPr>
              <w:t>-</w:t>
            </w:r>
            <w:r w:rsidR="00DF44BA">
              <w:rPr>
                <w:rFonts w:ascii="Times New Roman" w:hAnsi="Times New Roman" w:cs="Times New Roman"/>
                <w:sz w:val="28"/>
                <w:szCs w:val="28"/>
              </w:rPr>
              <w:t> </w:t>
            </w:r>
            <w:r w:rsidR="00826A68">
              <w:rPr>
                <w:rFonts w:ascii="Times New Roman" w:hAnsi="Times New Roman" w:cs="Times New Roman"/>
                <w:sz w:val="28"/>
                <w:szCs w:val="28"/>
              </w:rPr>
              <w:t xml:space="preserve">количество награжденных руководителей </w:t>
            </w:r>
            <w:r w:rsidR="00826A68">
              <w:rPr>
                <w:rFonts w:ascii="Times New Roman" w:hAnsi="Times New Roman" w:cs="Times New Roman"/>
                <w:sz w:val="28"/>
                <w:szCs w:val="28"/>
              </w:rPr>
              <w:lastRenderedPageBreak/>
              <w:t>сельскохозяйственных предприятий, глав крестьянских (фермерских) хозяйств, комбайнеров, водителей, звеньев автопоходных мастерских</w:t>
            </w:r>
          </w:p>
          <w:p w:rsidR="004B22B7" w:rsidRPr="004B22B7" w:rsidRDefault="004B22B7" w:rsidP="00744DC1">
            <w:pPr>
              <w:widowControl w:val="0"/>
              <w:spacing w:after="0" w:line="240" w:lineRule="atLeast"/>
              <w:jc w:val="both"/>
              <w:rPr>
                <w:rFonts w:ascii="Times New Roman" w:hAnsi="Times New Roman" w:cs="Times New Roman"/>
                <w:sz w:val="4"/>
                <w:szCs w:val="4"/>
              </w:rPr>
            </w:pPr>
          </w:p>
        </w:tc>
      </w:tr>
      <w:tr w:rsidR="00826A68" w:rsidTr="00213379">
        <w:trPr>
          <w:trHeight w:val="1304"/>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4"/>
                <w:szCs w:val="4"/>
              </w:rPr>
            </w:pPr>
            <w:r>
              <w:rPr>
                <w:rFonts w:ascii="Times New Roman" w:hAnsi="Times New Roman" w:cs="Times New Roman"/>
                <w:sz w:val="28"/>
                <w:szCs w:val="28"/>
              </w:rPr>
              <w:lastRenderedPageBreak/>
              <w:t>Этапы и сроки реализации                   муниципальной программы</w:t>
            </w:r>
          </w:p>
          <w:p w:rsidR="004B22B7" w:rsidRPr="004B22B7" w:rsidRDefault="004B22B7" w:rsidP="00896A86">
            <w:pPr>
              <w:pStyle w:val="ConsPlusNonformat"/>
              <w:spacing w:line="240" w:lineRule="atLeast"/>
              <w:rPr>
                <w:rFonts w:ascii="Times New Roman" w:hAnsi="Times New Roman" w:cs="Times New Roman"/>
                <w:sz w:val="4"/>
                <w:szCs w:val="4"/>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1F6D9B" w:rsidP="00896A86">
            <w:pPr>
              <w:widowControl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2019-2021</w:t>
            </w:r>
            <w:r w:rsidR="00826A68">
              <w:rPr>
                <w:rFonts w:ascii="Times New Roman" w:hAnsi="Times New Roman" w:cs="Times New Roman"/>
                <w:sz w:val="28"/>
                <w:szCs w:val="28"/>
              </w:rPr>
              <w:t xml:space="preserve"> годы</w:t>
            </w:r>
          </w:p>
          <w:p w:rsidR="00826A68" w:rsidRDefault="00826A68" w:rsidP="00896A86">
            <w:pPr>
              <w:widowControl w:val="0"/>
              <w:spacing w:after="0" w:line="240" w:lineRule="atLeast"/>
              <w:jc w:val="both"/>
              <w:rPr>
                <w:rFonts w:ascii="Times New Roman" w:hAnsi="Times New Roman" w:cs="Times New Roman"/>
                <w:sz w:val="28"/>
                <w:szCs w:val="28"/>
              </w:rPr>
            </w:pPr>
          </w:p>
        </w:tc>
      </w:tr>
      <w:tr w:rsidR="00826A68">
        <w:trPr>
          <w:trHeight w:val="1685"/>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28"/>
                <w:szCs w:val="28"/>
              </w:rPr>
            </w:pPr>
            <w:r>
              <w:rPr>
                <w:rFonts w:ascii="Times New Roman" w:hAnsi="Times New Roman" w:cs="Times New Roman"/>
                <w:sz w:val="28"/>
                <w:szCs w:val="28"/>
              </w:rPr>
              <w:t>Объемы бюджетных ассигнований муниципальной программы</w:t>
            </w:r>
          </w:p>
          <w:p w:rsidR="00826A68" w:rsidRDefault="00826A68" w:rsidP="00896A86">
            <w:pPr>
              <w:pStyle w:val="ConsPlusNonformat"/>
              <w:spacing w:line="240" w:lineRule="atLeast"/>
              <w:rPr>
                <w:rFonts w:ascii="Times New Roman" w:hAnsi="Times New Roman" w:cs="Times New Roman"/>
                <w:sz w:val="28"/>
                <w:szCs w:val="2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0D1512" w:rsidRPr="000D1512" w:rsidRDefault="00826A68" w:rsidP="00896A86">
            <w:pPr>
              <w:spacing w:after="0" w:line="240" w:lineRule="atLeast"/>
              <w:jc w:val="both"/>
              <w:rPr>
                <w:rFonts w:ascii="Times New Roman" w:hAnsi="Times New Roman" w:cs="Times New Roman"/>
                <w:sz w:val="4"/>
                <w:szCs w:val="4"/>
              </w:rPr>
            </w:pPr>
            <w:r w:rsidRPr="007137F6">
              <w:rPr>
                <w:rFonts w:ascii="Times New Roman" w:hAnsi="Times New Roman" w:cs="Times New Roman"/>
                <w:sz w:val="28"/>
                <w:szCs w:val="28"/>
              </w:rPr>
              <w:t xml:space="preserve">Общий объем финансирования муниципальной программы из бюджетов всех уровней составляет </w:t>
            </w:r>
            <w:r w:rsidR="007137F6" w:rsidRPr="007137F6">
              <w:rPr>
                <w:rFonts w:ascii="Times New Roman" w:hAnsi="Times New Roman" w:cs="Times New Roman"/>
                <w:sz w:val="28"/>
                <w:szCs w:val="28"/>
              </w:rPr>
              <w:t xml:space="preserve"> </w:t>
            </w:r>
            <w:r w:rsidR="00DB35D8">
              <w:rPr>
                <w:rFonts w:ascii="Times New Roman" w:hAnsi="Times New Roman" w:cs="Times New Roman"/>
                <w:sz w:val="28"/>
                <w:szCs w:val="28"/>
              </w:rPr>
              <w:t>40</w:t>
            </w:r>
            <w:r w:rsidR="001D0396">
              <w:rPr>
                <w:rFonts w:ascii="Times New Roman" w:hAnsi="Times New Roman" w:cs="Times New Roman"/>
                <w:sz w:val="28"/>
                <w:szCs w:val="28"/>
              </w:rPr>
              <w:t> 150,5</w:t>
            </w:r>
            <w:r w:rsidR="00BB1AFB">
              <w:rPr>
                <w:rFonts w:ascii="Times New Roman" w:hAnsi="Times New Roman" w:cs="Times New Roman"/>
                <w:sz w:val="28"/>
                <w:szCs w:val="28"/>
              </w:rPr>
              <w:t xml:space="preserve"> </w:t>
            </w:r>
            <w:r w:rsidRPr="007137F6">
              <w:rPr>
                <w:rFonts w:ascii="Times New Roman" w:hAnsi="Times New Roman" w:cs="Times New Roman"/>
                <w:sz w:val="28"/>
                <w:szCs w:val="28"/>
              </w:rPr>
              <w:t>тыс. рублей, в том числе:</w:t>
            </w:r>
          </w:p>
          <w:p w:rsidR="00826A68" w:rsidRDefault="00826A68" w:rsidP="00896A86">
            <w:pPr>
              <w:spacing w:after="0" w:line="240" w:lineRule="atLeast"/>
              <w:jc w:val="both"/>
              <w:rPr>
                <w:rFonts w:ascii="Times New Roman" w:hAnsi="Times New Roman" w:cs="Times New Roman"/>
                <w:sz w:val="4"/>
                <w:szCs w:val="4"/>
              </w:rPr>
            </w:pPr>
            <w:r w:rsidRPr="007137F6">
              <w:rPr>
                <w:rFonts w:ascii="Times New Roman" w:hAnsi="Times New Roman" w:cs="Times New Roman"/>
                <w:sz w:val="28"/>
                <w:szCs w:val="28"/>
              </w:rPr>
              <w:t xml:space="preserve">предполагается реализация отдельных мероприятий муниципальной программы за счет средств краевого бюджета – </w:t>
            </w:r>
            <w:r w:rsidR="00A466E1">
              <w:rPr>
                <w:rFonts w:ascii="Times New Roman" w:hAnsi="Times New Roman" w:cs="Times New Roman"/>
                <w:sz w:val="28"/>
                <w:szCs w:val="28"/>
              </w:rPr>
              <w:t>39 296,1</w:t>
            </w:r>
            <w:r w:rsidRPr="007137F6">
              <w:rPr>
                <w:rFonts w:ascii="Times New Roman" w:hAnsi="Times New Roman" w:cs="Times New Roman"/>
                <w:sz w:val="28"/>
                <w:szCs w:val="28"/>
              </w:rPr>
              <w:t xml:space="preserve"> тыс. рублей, из них по годам:</w:t>
            </w:r>
          </w:p>
          <w:p w:rsidR="000D1512" w:rsidRPr="000D1512" w:rsidRDefault="000D1512" w:rsidP="00896A86">
            <w:pPr>
              <w:spacing w:after="0" w:line="240" w:lineRule="atLeast"/>
              <w:jc w:val="both"/>
              <w:rPr>
                <w:rFonts w:ascii="Times New Roman" w:hAnsi="Times New Roman" w:cs="Times New Roman"/>
                <w:sz w:val="4"/>
                <w:szCs w:val="4"/>
              </w:rPr>
            </w:pPr>
          </w:p>
          <w:p w:rsidR="00826A68" w:rsidRPr="007137F6" w:rsidRDefault="00BA71A8" w:rsidP="00896A86">
            <w:pPr>
              <w:spacing w:after="0" w:line="240" w:lineRule="atLeast"/>
              <w:jc w:val="both"/>
              <w:rPr>
                <w:rFonts w:ascii="Times New Roman" w:hAnsi="Times New Roman" w:cs="Times New Roman"/>
                <w:sz w:val="28"/>
                <w:szCs w:val="28"/>
              </w:rPr>
            </w:pPr>
            <w:r w:rsidRPr="007137F6">
              <w:rPr>
                <w:rFonts w:ascii="Times New Roman" w:hAnsi="Times New Roman" w:cs="Times New Roman"/>
                <w:sz w:val="28"/>
                <w:szCs w:val="28"/>
              </w:rPr>
              <w:t>2019</w:t>
            </w:r>
            <w:r w:rsidR="00826A68" w:rsidRPr="007137F6">
              <w:rPr>
                <w:rFonts w:ascii="Times New Roman" w:hAnsi="Times New Roman" w:cs="Times New Roman"/>
                <w:sz w:val="28"/>
                <w:szCs w:val="28"/>
              </w:rPr>
              <w:t xml:space="preserve"> – </w:t>
            </w:r>
            <w:r w:rsidR="001F7A65">
              <w:rPr>
                <w:rFonts w:ascii="Times New Roman" w:hAnsi="Times New Roman" w:cs="Times New Roman"/>
                <w:sz w:val="28"/>
                <w:szCs w:val="28"/>
              </w:rPr>
              <w:t xml:space="preserve">12 356,3 </w:t>
            </w:r>
            <w:r w:rsidR="00826A68" w:rsidRPr="007137F6">
              <w:rPr>
                <w:rFonts w:ascii="Times New Roman" w:hAnsi="Times New Roman" w:cs="Times New Roman"/>
                <w:sz w:val="28"/>
                <w:szCs w:val="28"/>
              </w:rPr>
              <w:t>тыс. рублей</w:t>
            </w:r>
          </w:p>
          <w:p w:rsidR="00826A68" w:rsidRPr="007137F6" w:rsidRDefault="00BA71A8" w:rsidP="00896A86">
            <w:pPr>
              <w:spacing w:after="0" w:line="240" w:lineRule="atLeast"/>
              <w:jc w:val="both"/>
              <w:rPr>
                <w:rFonts w:ascii="Times New Roman" w:hAnsi="Times New Roman" w:cs="Times New Roman"/>
                <w:sz w:val="28"/>
                <w:szCs w:val="28"/>
              </w:rPr>
            </w:pPr>
            <w:r w:rsidRPr="007137F6">
              <w:rPr>
                <w:rFonts w:ascii="Times New Roman" w:hAnsi="Times New Roman" w:cs="Times New Roman"/>
                <w:sz w:val="28"/>
                <w:szCs w:val="28"/>
              </w:rPr>
              <w:t>2020</w:t>
            </w:r>
            <w:r w:rsidR="00CB0D3A" w:rsidRPr="007137F6">
              <w:rPr>
                <w:rFonts w:ascii="Times New Roman" w:hAnsi="Times New Roman" w:cs="Times New Roman"/>
                <w:sz w:val="28"/>
                <w:szCs w:val="28"/>
              </w:rPr>
              <w:t xml:space="preserve"> – </w:t>
            </w:r>
            <w:r w:rsidR="00103D02">
              <w:rPr>
                <w:rFonts w:ascii="Times New Roman" w:hAnsi="Times New Roman" w:cs="Times New Roman"/>
                <w:sz w:val="28"/>
                <w:szCs w:val="28"/>
              </w:rPr>
              <w:t>16 039,5</w:t>
            </w:r>
            <w:r w:rsidR="001F7A65">
              <w:rPr>
                <w:rFonts w:ascii="Times New Roman" w:hAnsi="Times New Roman" w:cs="Times New Roman"/>
                <w:sz w:val="28"/>
                <w:szCs w:val="28"/>
              </w:rPr>
              <w:t xml:space="preserve"> </w:t>
            </w:r>
            <w:r w:rsidR="00826A68" w:rsidRPr="007137F6">
              <w:rPr>
                <w:rFonts w:ascii="Times New Roman" w:hAnsi="Times New Roman" w:cs="Times New Roman"/>
                <w:sz w:val="28"/>
                <w:szCs w:val="28"/>
              </w:rPr>
              <w:t>тыс. рублей</w:t>
            </w:r>
          </w:p>
          <w:p w:rsidR="00826A68" w:rsidRDefault="00BA71A8" w:rsidP="00896A86">
            <w:pPr>
              <w:spacing w:after="0" w:line="240" w:lineRule="atLeast"/>
              <w:jc w:val="both"/>
              <w:rPr>
                <w:rFonts w:ascii="Times New Roman" w:hAnsi="Times New Roman" w:cs="Times New Roman"/>
                <w:sz w:val="4"/>
                <w:szCs w:val="4"/>
              </w:rPr>
            </w:pPr>
            <w:r w:rsidRPr="007137F6">
              <w:rPr>
                <w:rFonts w:ascii="Times New Roman" w:hAnsi="Times New Roman" w:cs="Times New Roman"/>
                <w:sz w:val="28"/>
                <w:szCs w:val="28"/>
              </w:rPr>
              <w:t>2021</w:t>
            </w:r>
            <w:r w:rsidR="00CB0D3A" w:rsidRPr="007137F6">
              <w:rPr>
                <w:rFonts w:ascii="Times New Roman" w:hAnsi="Times New Roman" w:cs="Times New Roman"/>
                <w:sz w:val="28"/>
                <w:szCs w:val="28"/>
              </w:rPr>
              <w:t xml:space="preserve"> – </w:t>
            </w:r>
            <w:r w:rsidR="00A466E1">
              <w:rPr>
                <w:rFonts w:ascii="Times New Roman" w:hAnsi="Times New Roman" w:cs="Times New Roman"/>
                <w:sz w:val="28"/>
                <w:szCs w:val="28"/>
              </w:rPr>
              <w:t>10 900,3</w:t>
            </w:r>
            <w:r w:rsidR="001F7A65">
              <w:rPr>
                <w:rFonts w:ascii="Times New Roman" w:hAnsi="Times New Roman" w:cs="Times New Roman"/>
                <w:sz w:val="28"/>
                <w:szCs w:val="28"/>
              </w:rPr>
              <w:t xml:space="preserve"> </w:t>
            </w:r>
            <w:r w:rsidR="00826A68" w:rsidRPr="007137F6">
              <w:rPr>
                <w:rFonts w:ascii="Times New Roman" w:hAnsi="Times New Roman" w:cs="Times New Roman"/>
                <w:sz w:val="28"/>
                <w:szCs w:val="28"/>
              </w:rPr>
              <w:t>тыс. рублей</w:t>
            </w:r>
          </w:p>
          <w:p w:rsidR="002F2DAE" w:rsidRPr="002F2DAE" w:rsidRDefault="002F2DAE" w:rsidP="00896A86">
            <w:pPr>
              <w:spacing w:after="0" w:line="240" w:lineRule="atLeast"/>
              <w:jc w:val="both"/>
              <w:rPr>
                <w:rFonts w:ascii="Times New Roman" w:hAnsi="Times New Roman" w:cs="Times New Roman"/>
                <w:sz w:val="4"/>
                <w:szCs w:val="4"/>
              </w:rPr>
            </w:pPr>
          </w:p>
          <w:p w:rsidR="00826A68" w:rsidRPr="007137F6" w:rsidRDefault="00826A68" w:rsidP="00896A86">
            <w:pPr>
              <w:spacing w:after="0" w:line="240" w:lineRule="atLeast"/>
              <w:jc w:val="both"/>
              <w:rPr>
                <w:rFonts w:ascii="Times New Roman" w:hAnsi="Times New Roman" w:cs="Times New Roman"/>
                <w:sz w:val="28"/>
                <w:szCs w:val="28"/>
              </w:rPr>
            </w:pPr>
            <w:r w:rsidRPr="007137F6">
              <w:rPr>
                <w:rFonts w:ascii="Times New Roman" w:hAnsi="Times New Roman" w:cs="Times New Roman"/>
                <w:sz w:val="28"/>
                <w:szCs w:val="28"/>
              </w:rPr>
              <w:t>за счет средств бюджета муниципального образования</w:t>
            </w:r>
          </w:p>
          <w:p w:rsidR="00826A68" w:rsidRDefault="00826A68" w:rsidP="00896A86">
            <w:pPr>
              <w:spacing w:after="0" w:line="240" w:lineRule="atLeast"/>
              <w:jc w:val="both"/>
              <w:rPr>
                <w:rFonts w:ascii="Times New Roman" w:hAnsi="Times New Roman" w:cs="Times New Roman"/>
                <w:sz w:val="4"/>
                <w:szCs w:val="4"/>
              </w:rPr>
            </w:pPr>
            <w:r w:rsidRPr="007137F6">
              <w:rPr>
                <w:rFonts w:ascii="Times New Roman" w:hAnsi="Times New Roman" w:cs="Times New Roman"/>
                <w:sz w:val="28"/>
                <w:szCs w:val="28"/>
              </w:rPr>
              <w:t xml:space="preserve">- </w:t>
            </w:r>
            <w:r w:rsidR="00A466E1">
              <w:rPr>
                <w:rFonts w:ascii="Times New Roman" w:hAnsi="Times New Roman" w:cs="Times New Roman"/>
                <w:sz w:val="28"/>
                <w:szCs w:val="28"/>
              </w:rPr>
              <w:t>854,4</w:t>
            </w:r>
            <w:r w:rsidRPr="007137F6">
              <w:rPr>
                <w:rFonts w:ascii="Times New Roman" w:hAnsi="Times New Roman" w:cs="Times New Roman"/>
                <w:sz w:val="28"/>
                <w:szCs w:val="28"/>
              </w:rPr>
              <w:t xml:space="preserve"> тыс. рублей, из них по годам:</w:t>
            </w:r>
          </w:p>
          <w:p w:rsidR="000D1512" w:rsidRPr="000D1512" w:rsidRDefault="000D1512" w:rsidP="00896A86">
            <w:pPr>
              <w:spacing w:after="0" w:line="240" w:lineRule="atLeast"/>
              <w:jc w:val="both"/>
              <w:rPr>
                <w:rFonts w:ascii="Times New Roman" w:hAnsi="Times New Roman" w:cs="Times New Roman"/>
                <w:sz w:val="4"/>
                <w:szCs w:val="4"/>
              </w:rPr>
            </w:pPr>
          </w:p>
          <w:p w:rsidR="00826A68" w:rsidRPr="007137F6" w:rsidRDefault="00BA71A8" w:rsidP="00896A86">
            <w:pPr>
              <w:spacing w:after="0" w:line="240" w:lineRule="atLeast"/>
              <w:jc w:val="both"/>
              <w:rPr>
                <w:rFonts w:ascii="Times New Roman" w:hAnsi="Times New Roman" w:cs="Times New Roman"/>
                <w:sz w:val="28"/>
                <w:szCs w:val="28"/>
              </w:rPr>
            </w:pPr>
            <w:r w:rsidRPr="007137F6">
              <w:rPr>
                <w:rFonts w:ascii="Times New Roman" w:hAnsi="Times New Roman" w:cs="Times New Roman"/>
                <w:sz w:val="28"/>
                <w:szCs w:val="28"/>
              </w:rPr>
              <w:t>2019</w:t>
            </w:r>
            <w:r w:rsidR="00826A68" w:rsidRPr="007137F6">
              <w:rPr>
                <w:rFonts w:ascii="Times New Roman" w:hAnsi="Times New Roman" w:cs="Times New Roman"/>
                <w:sz w:val="28"/>
                <w:szCs w:val="28"/>
              </w:rPr>
              <w:t xml:space="preserve"> – </w:t>
            </w:r>
            <w:r w:rsidR="00406AC5" w:rsidRPr="007137F6">
              <w:rPr>
                <w:rFonts w:ascii="Times New Roman" w:hAnsi="Times New Roman" w:cs="Times New Roman"/>
                <w:sz w:val="28"/>
                <w:szCs w:val="28"/>
              </w:rPr>
              <w:t>312,0</w:t>
            </w:r>
            <w:r w:rsidR="00826A68" w:rsidRPr="007137F6">
              <w:rPr>
                <w:rFonts w:ascii="Times New Roman" w:hAnsi="Times New Roman" w:cs="Times New Roman"/>
                <w:sz w:val="28"/>
                <w:szCs w:val="28"/>
              </w:rPr>
              <w:t xml:space="preserve"> тыс. рублей</w:t>
            </w:r>
          </w:p>
          <w:p w:rsidR="00826A68" w:rsidRPr="007137F6" w:rsidRDefault="00BA71A8" w:rsidP="00896A86">
            <w:pPr>
              <w:spacing w:after="0" w:line="240" w:lineRule="atLeast"/>
              <w:jc w:val="both"/>
              <w:rPr>
                <w:rFonts w:ascii="Times New Roman" w:hAnsi="Times New Roman" w:cs="Times New Roman"/>
                <w:sz w:val="28"/>
                <w:szCs w:val="28"/>
              </w:rPr>
            </w:pPr>
            <w:r w:rsidRPr="007137F6">
              <w:rPr>
                <w:rFonts w:ascii="Times New Roman" w:hAnsi="Times New Roman" w:cs="Times New Roman"/>
                <w:sz w:val="28"/>
                <w:szCs w:val="28"/>
              </w:rPr>
              <w:t>2020</w:t>
            </w:r>
            <w:r w:rsidR="00406AC5" w:rsidRPr="007137F6">
              <w:rPr>
                <w:rFonts w:ascii="Times New Roman" w:hAnsi="Times New Roman" w:cs="Times New Roman"/>
                <w:sz w:val="28"/>
                <w:szCs w:val="28"/>
              </w:rPr>
              <w:t xml:space="preserve"> – 312,0</w:t>
            </w:r>
            <w:r w:rsidR="00826A68" w:rsidRPr="007137F6">
              <w:rPr>
                <w:rFonts w:ascii="Times New Roman" w:hAnsi="Times New Roman" w:cs="Times New Roman"/>
                <w:sz w:val="28"/>
                <w:szCs w:val="28"/>
              </w:rPr>
              <w:t xml:space="preserve"> тыс. рублей</w:t>
            </w:r>
          </w:p>
          <w:p w:rsidR="00826A68" w:rsidRDefault="00BA71A8" w:rsidP="00896A86">
            <w:pPr>
              <w:widowControl w:val="0"/>
              <w:spacing w:after="0" w:line="240" w:lineRule="atLeast"/>
              <w:jc w:val="both"/>
              <w:rPr>
                <w:rFonts w:ascii="Times New Roman" w:hAnsi="Times New Roman" w:cs="Times New Roman"/>
                <w:sz w:val="4"/>
                <w:szCs w:val="4"/>
              </w:rPr>
            </w:pPr>
            <w:r w:rsidRPr="007137F6">
              <w:rPr>
                <w:rFonts w:ascii="Times New Roman" w:hAnsi="Times New Roman" w:cs="Times New Roman"/>
                <w:sz w:val="28"/>
                <w:szCs w:val="28"/>
              </w:rPr>
              <w:t>2021</w:t>
            </w:r>
            <w:r w:rsidR="00406AC5" w:rsidRPr="007137F6">
              <w:rPr>
                <w:rFonts w:ascii="Times New Roman" w:hAnsi="Times New Roman" w:cs="Times New Roman"/>
                <w:sz w:val="28"/>
                <w:szCs w:val="28"/>
              </w:rPr>
              <w:t xml:space="preserve"> – </w:t>
            </w:r>
            <w:r w:rsidR="00A466E1">
              <w:rPr>
                <w:rFonts w:ascii="Times New Roman" w:hAnsi="Times New Roman" w:cs="Times New Roman"/>
                <w:sz w:val="28"/>
                <w:szCs w:val="28"/>
              </w:rPr>
              <w:t>230,4</w:t>
            </w:r>
            <w:r w:rsidR="00826A68" w:rsidRPr="007137F6">
              <w:rPr>
                <w:rFonts w:ascii="Times New Roman" w:hAnsi="Times New Roman" w:cs="Times New Roman"/>
                <w:sz w:val="28"/>
                <w:szCs w:val="28"/>
              </w:rPr>
              <w:t xml:space="preserve"> тыс. рублей</w:t>
            </w:r>
          </w:p>
          <w:p w:rsidR="004B22B7" w:rsidRPr="004B22B7" w:rsidRDefault="004B22B7" w:rsidP="00896A86">
            <w:pPr>
              <w:widowControl w:val="0"/>
              <w:spacing w:after="0" w:line="240" w:lineRule="atLeast"/>
              <w:jc w:val="both"/>
              <w:rPr>
                <w:rFonts w:ascii="Times New Roman" w:hAnsi="Times New Roman" w:cs="Times New Roman"/>
                <w:sz w:val="4"/>
                <w:szCs w:val="4"/>
              </w:rPr>
            </w:pPr>
          </w:p>
        </w:tc>
      </w:tr>
      <w:tr w:rsidR="00826A68" w:rsidTr="00435EC8">
        <w:trPr>
          <w:trHeight w:val="1464"/>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pStyle w:val="ConsPlusNonformat"/>
              <w:spacing w:line="240" w:lineRule="atLeast"/>
              <w:rPr>
                <w:rFonts w:ascii="Times New Roman" w:hAnsi="Times New Roman" w:cs="Times New Roman"/>
                <w:sz w:val="4"/>
                <w:szCs w:val="4"/>
              </w:rPr>
            </w:pPr>
            <w:r>
              <w:rPr>
                <w:rFonts w:ascii="Times New Roman" w:hAnsi="Times New Roman" w:cs="Times New Roman"/>
                <w:sz w:val="28"/>
                <w:szCs w:val="28"/>
              </w:rPr>
              <w:t>Контроль за выполнением муниципальной программы</w:t>
            </w:r>
          </w:p>
          <w:p w:rsidR="002F2DAE" w:rsidRPr="002F2DAE" w:rsidRDefault="002F2DAE" w:rsidP="00896A86">
            <w:pPr>
              <w:pStyle w:val="ConsPlusNonformat"/>
              <w:spacing w:line="240" w:lineRule="atLeast"/>
              <w:rPr>
                <w:rFonts w:ascii="Times New Roman" w:hAnsi="Times New Roman" w:cs="Times New Roman"/>
                <w:sz w:val="4"/>
                <w:szCs w:val="4"/>
              </w:rPr>
            </w:pPr>
          </w:p>
          <w:p w:rsidR="000D1512" w:rsidRPr="000D1512" w:rsidRDefault="000D1512" w:rsidP="00896A86">
            <w:pPr>
              <w:pStyle w:val="ConsPlusNonformat"/>
              <w:spacing w:line="240" w:lineRule="atLeast"/>
              <w:rPr>
                <w:rFonts w:ascii="Times New Roman" w:eastAsia="Arial Unicode MS" w:hAnsi="Times New Roman" w:cs="Times New Roman"/>
                <w:sz w:val="8"/>
                <w:szCs w:val="8"/>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widowControl w:val="0"/>
              <w:spacing w:after="0" w:line="240" w:lineRule="atLeast"/>
              <w:jc w:val="both"/>
              <w:rPr>
                <w:rFonts w:ascii="Times New Roman" w:hAnsi="Times New Roman" w:cs="Times New Roman"/>
                <w:color w:val="000000"/>
                <w:sz w:val="28"/>
                <w:szCs w:val="28"/>
              </w:rPr>
            </w:pPr>
            <w:r>
              <w:rPr>
                <w:rFonts w:ascii="Times New Roman" w:eastAsia="Arial Unicode MS" w:hAnsi="Times New Roman" w:cs="Times New Roman"/>
                <w:sz w:val="28"/>
                <w:szCs w:val="28"/>
              </w:rPr>
              <w:t>Управление сельского хозяйства администрации муниципального образования Крымский район</w:t>
            </w:r>
          </w:p>
        </w:tc>
      </w:tr>
    </w:tbl>
    <w:p w:rsidR="007E7887" w:rsidRDefault="00826A68" w:rsidP="00896A86">
      <w:pPr>
        <w:spacing w:after="0" w:line="240" w:lineRule="atLeas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B81A00" w:rsidRDefault="00B81A00" w:rsidP="00896A86">
      <w:pPr>
        <w:spacing w:after="0" w:line="240" w:lineRule="atLeast"/>
        <w:rPr>
          <w:rFonts w:ascii="Times New Roman" w:hAnsi="Times New Roman" w:cs="Times New Roman"/>
          <w:sz w:val="28"/>
          <w:szCs w:val="28"/>
        </w:rPr>
      </w:pPr>
    </w:p>
    <w:p w:rsidR="00826A68" w:rsidRDefault="00DA0FC9" w:rsidP="00DA0FC9">
      <w:pPr>
        <w:pStyle w:val="12"/>
        <w:spacing w:after="0" w:line="240" w:lineRule="atLeast"/>
        <w:ind w:left="0"/>
        <w:jc w:val="center"/>
        <w:rPr>
          <w:rFonts w:ascii="Times New Roman" w:hAnsi="Times New Roman" w:cs="Times New Roman"/>
          <w:sz w:val="28"/>
          <w:szCs w:val="28"/>
        </w:rPr>
      </w:pPr>
      <w:r>
        <w:rPr>
          <w:rFonts w:ascii="Times New Roman" w:hAnsi="Times New Roman" w:cs="Times New Roman"/>
          <w:sz w:val="28"/>
          <w:szCs w:val="28"/>
        </w:rPr>
        <w:t>1. </w:t>
      </w:r>
      <w:r w:rsidR="00826A68">
        <w:rPr>
          <w:rFonts w:ascii="Times New Roman" w:hAnsi="Times New Roman" w:cs="Times New Roman"/>
          <w:sz w:val="28"/>
          <w:szCs w:val="28"/>
        </w:rPr>
        <w:t>Содержание  проблемы и обоснование необходимости</w:t>
      </w:r>
    </w:p>
    <w:p w:rsidR="00826A68" w:rsidRDefault="00826A68" w:rsidP="00DA0FC9">
      <w:pPr>
        <w:pStyle w:val="12"/>
        <w:spacing w:after="0" w:line="240" w:lineRule="atLeast"/>
        <w:ind w:left="0"/>
        <w:jc w:val="center"/>
        <w:rPr>
          <w:rFonts w:ascii="Times New Roman" w:hAnsi="Times New Roman" w:cs="Times New Roman"/>
          <w:sz w:val="28"/>
          <w:szCs w:val="28"/>
        </w:rPr>
      </w:pPr>
      <w:r>
        <w:rPr>
          <w:rFonts w:ascii="Times New Roman" w:hAnsi="Times New Roman" w:cs="Times New Roman"/>
          <w:sz w:val="28"/>
          <w:szCs w:val="28"/>
        </w:rPr>
        <w:t>ее решения программными методами</w:t>
      </w:r>
    </w:p>
    <w:p w:rsidR="00826A68" w:rsidRDefault="00826A68" w:rsidP="00896A86">
      <w:pPr>
        <w:pStyle w:val="12"/>
        <w:spacing w:after="0" w:line="240" w:lineRule="atLeast"/>
        <w:ind w:left="0"/>
        <w:jc w:val="center"/>
        <w:rPr>
          <w:rFonts w:ascii="Times New Roman" w:hAnsi="Times New Roman" w:cs="Times New Roman"/>
          <w:sz w:val="28"/>
          <w:szCs w:val="28"/>
        </w:rPr>
      </w:pPr>
    </w:p>
    <w:p w:rsidR="00826A68" w:rsidRPr="00844F0D" w:rsidRDefault="00826A68" w:rsidP="00D3044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разработана на основании федеральных законов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 29 декабря </w:t>
      </w:r>
      <w:r w:rsidR="00FF0D24">
        <w:rPr>
          <w:rFonts w:ascii="Times New Roman" w:hAnsi="Times New Roman" w:cs="Times New Roman"/>
          <w:sz w:val="28"/>
          <w:szCs w:val="28"/>
        </w:rPr>
        <w:t xml:space="preserve">    </w:t>
      </w:r>
      <w:r>
        <w:rPr>
          <w:rFonts w:ascii="Times New Roman" w:hAnsi="Times New Roman" w:cs="Times New Roman"/>
          <w:sz w:val="28"/>
          <w:szCs w:val="28"/>
        </w:rPr>
        <w:t xml:space="preserve">2006 года № 264-ФЗ «О развитии сельского хозяйства», законов Краснодарского края </w:t>
      </w:r>
      <w:r w:rsidR="00E8222F">
        <w:rPr>
          <w:rFonts w:ascii="Times New Roman" w:hAnsi="Times New Roman" w:cs="Times New Roman"/>
          <w:sz w:val="28"/>
          <w:szCs w:val="28"/>
        </w:rPr>
        <w:t>от 28 января 2009 года № 1690-</w:t>
      </w:r>
      <w:r>
        <w:rPr>
          <w:rFonts w:ascii="Times New Roman" w:hAnsi="Times New Roman" w:cs="Times New Roman"/>
          <w:sz w:val="28"/>
          <w:szCs w:val="28"/>
        </w:rPr>
        <w:t xml:space="preserve">КЗ «О развитии </w:t>
      </w:r>
      <w:r w:rsidR="00D84A57">
        <w:rPr>
          <w:rFonts w:ascii="Times New Roman" w:hAnsi="Times New Roman" w:cs="Times New Roman"/>
          <w:sz w:val="28"/>
          <w:szCs w:val="28"/>
        </w:rPr>
        <w:t>сельского хозяйства</w:t>
      </w:r>
      <w:r>
        <w:rPr>
          <w:rFonts w:ascii="Times New Roman" w:hAnsi="Times New Roman" w:cs="Times New Roman"/>
          <w:sz w:val="28"/>
          <w:szCs w:val="28"/>
        </w:rPr>
        <w:t xml:space="preserve"> в Краснодарском крае»,</w:t>
      </w:r>
      <w:r w:rsidR="0073709F">
        <w:rPr>
          <w:rFonts w:ascii="Times New Roman" w:hAnsi="Times New Roman" w:cs="Times New Roman"/>
          <w:sz w:val="28"/>
          <w:szCs w:val="28"/>
        </w:rPr>
        <w:t xml:space="preserve"> </w:t>
      </w:r>
      <w:r w:rsidR="00844F0D">
        <w:rPr>
          <w:rFonts w:ascii="Times New Roman" w:hAnsi="Times New Roman" w:cs="Times New Roman"/>
          <w:sz w:val="28"/>
          <w:szCs w:val="28"/>
        </w:rPr>
        <w:t xml:space="preserve">от </w:t>
      </w:r>
      <w:r w:rsidR="00844F0D" w:rsidRPr="00844F0D">
        <w:rPr>
          <w:rFonts w:ascii="Times New Roman" w:hAnsi="Times New Roman" w:cs="Times New Roman"/>
          <w:color w:val="000000"/>
          <w:sz w:val="28"/>
          <w:szCs w:val="28"/>
        </w:rPr>
        <w:t>5 мая 2019 г. № 4024-К</w:t>
      </w:r>
      <w:r w:rsidR="0073709F">
        <w:rPr>
          <w:rFonts w:ascii="Times New Roman" w:hAnsi="Times New Roman" w:cs="Times New Roman"/>
          <w:color w:val="000000"/>
          <w:sz w:val="28"/>
          <w:szCs w:val="28"/>
        </w:rPr>
        <w:t xml:space="preserve">З «О наделении органов местного </w:t>
      </w:r>
      <w:r w:rsidR="00844F0D" w:rsidRPr="00844F0D">
        <w:rPr>
          <w:rFonts w:ascii="Times New Roman" w:hAnsi="Times New Roman" w:cs="Times New Roman"/>
          <w:color w:val="000000"/>
          <w:sz w:val="28"/>
          <w:szCs w:val="28"/>
        </w:rPr>
        <w:t xml:space="preserve">самоуправления в Краснодарском крае отдельными государственными </w:t>
      </w:r>
      <w:r w:rsidR="00844F0D" w:rsidRPr="00844F0D">
        <w:rPr>
          <w:rFonts w:ascii="Times New Roman" w:hAnsi="Times New Roman" w:cs="Times New Roman"/>
          <w:color w:val="000000"/>
          <w:sz w:val="28"/>
          <w:szCs w:val="28"/>
        </w:rPr>
        <w:lastRenderedPageBreak/>
        <w:t>полномочиями Краснодарского края по поддержке сельскохозяйственного производства»</w:t>
      </w:r>
      <w:r w:rsidR="00844F0D">
        <w:rPr>
          <w:rFonts w:ascii="Times New Roman" w:hAnsi="Times New Roman" w:cs="Times New Roman"/>
          <w:color w:val="000000"/>
          <w:sz w:val="28"/>
          <w:szCs w:val="28"/>
        </w:rPr>
        <w:t>.</w:t>
      </w:r>
    </w:p>
    <w:p w:rsidR="00826A68" w:rsidRDefault="00826A68" w:rsidP="00D30447">
      <w:pPr>
        <w:spacing w:after="0"/>
        <w:ind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определяет цели, задачи и основные направления развития сельского хозяйства в муниципальном образовании Крымский район, финансовое обеспечение и механизмы реализации предусматриваемых мероприятий.</w:t>
      </w:r>
    </w:p>
    <w:p w:rsidR="00450882" w:rsidRDefault="0034218E" w:rsidP="00D30447">
      <w:pPr>
        <w:spacing w:after="0"/>
        <w:ind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предусматривает мероприятия, направленные на комплексное развитие всех отраслей и сфер деятельности АПК. Выделяются следующие приоритеты:</w:t>
      </w:r>
    </w:p>
    <w:p w:rsidR="006F4F18" w:rsidRDefault="00AB68E2" w:rsidP="00D30447">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00C3771B">
        <w:rPr>
          <w:rFonts w:ascii="Times New Roman" w:hAnsi="Times New Roman" w:cs="Times New Roman"/>
          <w:sz w:val="28"/>
          <w:szCs w:val="28"/>
        </w:rPr>
        <w:t> </w:t>
      </w:r>
      <w:r w:rsidR="00AC2242">
        <w:rPr>
          <w:rFonts w:ascii="Times New Roman" w:hAnsi="Times New Roman" w:cs="Times New Roman"/>
          <w:sz w:val="28"/>
          <w:szCs w:val="28"/>
        </w:rPr>
        <w:t xml:space="preserve">по причине сложной эпизоотической ситуации, сложившейся на территории Краснодарского края, </w:t>
      </w:r>
      <w:r w:rsidR="00A41663">
        <w:rPr>
          <w:rFonts w:ascii="Times New Roman" w:hAnsi="Times New Roman" w:cs="Times New Roman"/>
          <w:sz w:val="28"/>
          <w:szCs w:val="28"/>
        </w:rPr>
        <w:t>на территории муниципального образования Крымский район необходимо проводить мероприятия</w:t>
      </w:r>
      <w:r w:rsidR="00AC2242" w:rsidRPr="00AC2242">
        <w:rPr>
          <w:rFonts w:ascii="Times New Roman" w:hAnsi="Times New Roman" w:cs="Times New Roman"/>
          <w:sz w:val="28"/>
          <w:szCs w:val="28"/>
        </w:rPr>
        <w:t xml:space="preserve"> по предупреждению и ликвидации болезней животных, их лечению, защите населения </w:t>
      </w:r>
      <w:r w:rsidR="00FF0D24">
        <w:rPr>
          <w:rFonts w:ascii="Times New Roman" w:hAnsi="Times New Roman" w:cs="Times New Roman"/>
          <w:sz w:val="28"/>
          <w:szCs w:val="28"/>
        </w:rPr>
        <w:t xml:space="preserve">                        </w:t>
      </w:r>
      <w:r w:rsidR="00AC2242" w:rsidRPr="00AC2242">
        <w:rPr>
          <w:rFonts w:ascii="Times New Roman" w:hAnsi="Times New Roman" w:cs="Times New Roman"/>
          <w:sz w:val="28"/>
          <w:szCs w:val="28"/>
        </w:rPr>
        <w:t>от болезней, общих для человека и животных, в части регулирования численности безнадзорных животных</w:t>
      </w:r>
      <w:r w:rsidR="006F4F18">
        <w:rPr>
          <w:rFonts w:ascii="Times New Roman" w:hAnsi="Times New Roman" w:cs="Times New Roman"/>
          <w:sz w:val="28"/>
          <w:szCs w:val="28"/>
        </w:rPr>
        <w:t>;</w:t>
      </w:r>
    </w:p>
    <w:p w:rsidR="00FF0D24" w:rsidRDefault="00A67813" w:rsidP="00D30447">
      <w:pPr>
        <w:spacing w:after="0"/>
        <w:ind w:firstLine="709"/>
        <w:jc w:val="both"/>
        <w:rPr>
          <w:rFonts w:ascii="Times New Roman" w:hAnsi="Times New Roman" w:cs="Times New Roman"/>
          <w:sz w:val="28"/>
          <w:szCs w:val="28"/>
        </w:rPr>
      </w:pPr>
      <w:r w:rsidRPr="00A67813">
        <w:rPr>
          <w:rFonts w:ascii="Times New Roman" w:hAnsi="Times New Roman" w:cs="Times New Roman"/>
          <w:sz w:val="28"/>
          <w:szCs w:val="28"/>
        </w:rPr>
        <w:t>-</w:t>
      </w:r>
      <w:r w:rsidR="00C3771B">
        <w:rPr>
          <w:rFonts w:ascii="Times New Roman" w:hAnsi="Times New Roman" w:cs="Times New Roman"/>
          <w:sz w:val="28"/>
          <w:szCs w:val="28"/>
        </w:rPr>
        <w:t> </w:t>
      </w:r>
      <w:r>
        <w:rPr>
          <w:rFonts w:ascii="Times New Roman" w:hAnsi="Times New Roman" w:cs="Times New Roman"/>
          <w:sz w:val="28"/>
          <w:szCs w:val="28"/>
        </w:rPr>
        <w:t>агропромышленный комплекс Крымского района</w:t>
      </w:r>
      <w:r w:rsidRPr="00A67813">
        <w:rPr>
          <w:rFonts w:ascii="Times New Roman" w:hAnsi="Times New Roman" w:cs="Times New Roman"/>
          <w:sz w:val="28"/>
          <w:szCs w:val="28"/>
        </w:rPr>
        <w:t xml:space="preserve"> - это </w:t>
      </w:r>
      <w:r>
        <w:rPr>
          <w:rFonts w:ascii="Times New Roman" w:hAnsi="Times New Roman" w:cs="Times New Roman"/>
          <w:sz w:val="28"/>
          <w:szCs w:val="28"/>
        </w:rPr>
        <w:t>одна из основ его экономики</w:t>
      </w:r>
      <w:r w:rsidR="007803E6">
        <w:rPr>
          <w:rFonts w:ascii="Times New Roman" w:hAnsi="Times New Roman" w:cs="Times New Roman"/>
          <w:sz w:val="28"/>
          <w:szCs w:val="28"/>
        </w:rPr>
        <w:t xml:space="preserve">. </w:t>
      </w:r>
      <w:r w:rsidRPr="00A67813">
        <w:rPr>
          <w:rFonts w:ascii="Times New Roman" w:hAnsi="Times New Roman" w:cs="Times New Roman"/>
          <w:sz w:val="28"/>
          <w:szCs w:val="28"/>
        </w:rPr>
        <w:t xml:space="preserve">Возросшая государственная поддержка аграрного сектора экономики позволяет обеспечивать рост производства валовой продукции </w:t>
      </w:r>
      <w:r w:rsidRPr="002324A0">
        <w:rPr>
          <w:rFonts w:ascii="Times New Roman" w:hAnsi="Times New Roman" w:cs="Times New Roman"/>
          <w:sz w:val="28"/>
          <w:szCs w:val="28"/>
        </w:rPr>
        <w:t>сельского хозяйства</w:t>
      </w:r>
      <w:r w:rsidR="00FA01A9">
        <w:rPr>
          <w:rFonts w:ascii="Times New Roman" w:hAnsi="Times New Roman" w:cs="Times New Roman"/>
          <w:sz w:val="28"/>
          <w:szCs w:val="28"/>
        </w:rPr>
        <w:t>.</w:t>
      </w:r>
      <w:r w:rsidRPr="002324A0">
        <w:rPr>
          <w:rFonts w:ascii="Times New Roman" w:hAnsi="Times New Roman" w:cs="Times New Roman"/>
          <w:sz w:val="28"/>
          <w:szCs w:val="28"/>
        </w:rPr>
        <w:t xml:space="preserve"> </w:t>
      </w:r>
      <w:r w:rsidR="002324A0">
        <w:rPr>
          <w:rFonts w:ascii="Times New Roman" w:hAnsi="Times New Roman" w:cs="Times New Roman"/>
          <w:sz w:val="28"/>
          <w:szCs w:val="28"/>
        </w:rPr>
        <w:t xml:space="preserve">В </w:t>
      </w:r>
      <w:r w:rsidR="00F90B3C">
        <w:rPr>
          <w:rFonts w:ascii="Times New Roman" w:hAnsi="Times New Roman" w:cs="Times New Roman"/>
          <w:sz w:val="28"/>
          <w:szCs w:val="28"/>
        </w:rPr>
        <w:t xml:space="preserve">настоящее </w:t>
      </w:r>
      <w:r w:rsidR="002324A0">
        <w:rPr>
          <w:rFonts w:ascii="Times New Roman" w:hAnsi="Times New Roman" w:cs="Times New Roman"/>
          <w:sz w:val="28"/>
          <w:szCs w:val="28"/>
        </w:rPr>
        <w:t xml:space="preserve">время в </w:t>
      </w:r>
      <w:r w:rsidR="00FE6276">
        <w:rPr>
          <w:rFonts w:ascii="Times New Roman" w:hAnsi="Times New Roman" w:cs="Times New Roman"/>
          <w:sz w:val="28"/>
          <w:szCs w:val="28"/>
        </w:rPr>
        <w:t>Крымском районе около</w:t>
      </w:r>
      <w:r w:rsidR="002324A0" w:rsidRPr="00FE6276">
        <w:rPr>
          <w:rFonts w:ascii="Times New Roman" w:hAnsi="Times New Roman" w:cs="Times New Roman"/>
          <w:sz w:val="28"/>
          <w:szCs w:val="28"/>
        </w:rPr>
        <w:t xml:space="preserve"> </w:t>
      </w:r>
      <w:r w:rsidR="00FE6276">
        <w:rPr>
          <w:rFonts w:ascii="Times New Roman" w:hAnsi="Times New Roman" w:cs="Times New Roman"/>
          <w:sz w:val="28"/>
          <w:szCs w:val="28"/>
        </w:rPr>
        <w:t>30</w:t>
      </w:r>
      <w:r w:rsidR="00F90B3C" w:rsidRPr="00FE6276">
        <w:rPr>
          <w:rFonts w:ascii="Times New Roman" w:hAnsi="Times New Roman" w:cs="Times New Roman"/>
          <w:sz w:val="28"/>
          <w:szCs w:val="28"/>
        </w:rPr>
        <w:t xml:space="preserve"> % </w:t>
      </w:r>
      <w:r w:rsidR="002324A0" w:rsidRPr="00FE6276">
        <w:rPr>
          <w:rFonts w:ascii="Times New Roman" w:hAnsi="Times New Roman" w:cs="Times New Roman"/>
          <w:sz w:val="28"/>
          <w:szCs w:val="28"/>
        </w:rPr>
        <w:t xml:space="preserve"> </w:t>
      </w:r>
      <w:r w:rsidR="00F90B3C" w:rsidRPr="00FE6276">
        <w:rPr>
          <w:rFonts w:ascii="Times New Roman" w:hAnsi="Times New Roman" w:cs="Times New Roman"/>
          <w:sz w:val="28"/>
          <w:szCs w:val="28"/>
        </w:rPr>
        <w:t>от объема произведенной продукции занимает продукция, произведенная малыми формами хозяйствования. В связи со сложной экономической ситуацией</w:t>
      </w:r>
      <w:r w:rsidR="00F90B3C">
        <w:rPr>
          <w:rFonts w:ascii="Times New Roman" w:hAnsi="Times New Roman" w:cs="Times New Roman"/>
          <w:sz w:val="28"/>
          <w:szCs w:val="28"/>
        </w:rPr>
        <w:t xml:space="preserve"> и в целях недопущения снижения доходности </w:t>
      </w:r>
      <w:r w:rsidR="00542AB4">
        <w:rPr>
          <w:rFonts w:ascii="Times New Roman" w:hAnsi="Times New Roman" w:cs="Times New Roman"/>
          <w:sz w:val="28"/>
          <w:szCs w:val="28"/>
        </w:rPr>
        <w:t>малых форм хозяйствования государственная поддержка особенно необходима.</w:t>
      </w:r>
      <w:r w:rsidR="001D2F29">
        <w:rPr>
          <w:rFonts w:ascii="Times New Roman" w:hAnsi="Times New Roman" w:cs="Times New Roman"/>
          <w:sz w:val="28"/>
          <w:szCs w:val="28"/>
        </w:rPr>
        <w:t xml:space="preserve"> </w:t>
      </w:r>
    </w:p>
    <w:p w:rsidR="006F4F18" w:rsidRDefault="00A732A6" w:rsidP="00D3044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мерами государственной поддержки в рамках переданных полномочий </w:t>
      </w:r>
      <w:r w:rsidR="003D556E">
        <w:rPr>
          <w:rFonts w:ascii="Times New Roman" w:hAnsi="Times New Roman" w:cs="Times New Roman"/>
          <w:sz w:val="28"/>
          <w:szCs w:val="28"/>
        </w:rPr>
        <w:t>является</w:t>
      </w:r>
      <w:r>
        <w:rPr>
          <w:rFonts w:ascii="Times New Roman" w:hAnsi="Times New Roman" w:cs="Times New Roman"/>
          <w:sz w:val="28"/>
          <w:szCs w:val="28"/>
        </w:rPr>
        <w:t xml:space="preserve"> </w:t>
      </w:r>
      <w:r w:rsidR="00873BA5">
        <w:rPr>
          <w:rFonts w:ascii="Times New Roman" w:hAnsi="Times New Roman" w:cs="Times New Roman"/>
          <w:sz w:val="28"/>
          <w:szCs w:val="28"/>
        </w:rPr>
        <w:t>предоставление субсидий гражданам, ведущим личное подсобное хозяйство, фермерским хозяйствам, индивидуальным предпринимателям, ведущим деятельность в области сел</w:t>
      </w:r>
      <w:r w:rsidR="006F4F18">
        <w:rPr>
          <w:rFonts w:ascii="Times New Roman" w:hAnsi="Times New Roman" w:cs="Times New Roman"/>
          <w:sz w:val="28"/>
          <w:szCs w:val="28"/>
        </w:rPr>
        <w:t>ьскох</w:t>
      </w:r>
      <w:r w:rsidR="003D556E">
        <w:rPr>
          <w:rFonts w:ascii="Times New Roman" w:hAnsi="Times New Roman" w:cs="Times New Roman"/>
          <w:sz w:val="28"/>
          <w:szCs w:val="28"/>
        </w:rPr>
        <w:t>озяйственного производства. Б</w:t>
      </w:r>
      <w:r w:rsidR="006F4F18">
        <w:rPr>
          <w:rFonts w:ascii="Times New Roman" w:hAnsi="Times New Roman" w:cs="Times New Roman"/>
          <w:sz w:val="28"/>
          <w:szCs w:val="28"/>
        </w:rPr>
        <w:t>ез значительной государственной поддержки в современных условиях субъекты АПК Крымского района не в состоянии эффективно участвовать в социальных реформах и удовлетворении основных жизненных потребностей проживающего на территории Крымского района населения.</w:t>
      </w:r>
    </w:p>
    <w:p w:rsidR="00FF0D24" w:rsidRDefault="004B4C72" w:rsidP="004B22B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Наличие муниципальной программы дает основание для привлечения в установленном порядке на условиях софинансирования </w:t>
      </w:r>
      <w:r w:rsidR="003D556E">
        <w:rPr>
          <w:rFonts w:ascii="Times New Roman" w:hAnsi="Times New Roman" w:cs="Times New Roman"/>
          <w:sz w:val="28"/>
          <w:szCs w:val="28"/>
        </w:rPr>
        <w:t>краевого бюджета</w:t>
      </w:r>
      <w:r>
        <w:rPr>
          <w:rFonts w:ascii="Times New Roman" w:hAnsi="Times New Roman" w:cs="Times New Roman"/>
          <w:sz w:val="28"/>
          <w:szCs w:val="28"/>
        </w:rPr>
        <w:t xml:space="preserve"> на поддержку сельского хозяйства Крымского района, что определяет целесообразность ее принятия. Наличие муниципальной программы так же будет способствовать росту основных показателей в отрасли сельского хозяйства. </w:t>
      </w:r>
    </w:p>
    <w:p w:rsidR="004B22B7" w:rsidRDefault="004B4C72" w:rsidP="004B22B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таблице № 1 приводятся показатели развития сельского хозяйства за последние </w:t>
      </w:r>
      <w:r w:rsidR="00841DCC">
        <w:rPr>
          <w:rFonts w:ascii="Times New Roman" w:hAnsi="Times New Roman" w:cs="Times New Roman"/>
          <w:sz w:val="28"/>
          <w:szCs w:val="28"/>
        </w:rPr>
        <w:t>2</w:t>
      </w:r>
      <w:r>
        <w:rPr>
          <w:rFonts w:ascii="Times New Roman" w:hAnsi="Times New Roman" w:cs="Times New Roman"/>
          <w:sz w:val="28"/>
          <w:szCs w:val="28"/>
        </w:rPr>
        <w:t xml:space="preserve"> года.</w:t>
      </w:r>
    </w:p>
    <w:p w:rsidR="000F3162" w:rsidRDefault="000F3162" w:rsidP="002F56C0">
      <w:pPr>
        <w:spacing w:line="240" w:lineRule="atLeast"/>
        <w:ind w:firstLine="709"/>
        <w:jc w:val="right"/>
        <w:rPr>
          <w:rFonts w:ascii="Times New Roman" w:hAnsi="Times New Roman" w:cs="Times New Roman"/>
          <w:sz w:val="28"/>
          <w:szCs w:val="28"/>
        </w:rPr>
      </w:pPr>
    </w:p>
    <w:p w:rsidR="00AE39EA" w:rsidRDefault="004B4C72" w:rsidP="002F56C0">
      <w:pPr>
        <w:spacing w:line="240" w:lineRule="atLeast"/>
        <w:ind w:firstLine="709"/>
        <w:jc w:val="right"/>
        <w:rPr>
          <w:rFonts w:ascii="Times New Roman" w:hAnsi="Times New Roman" w:cs="Times New Roman"/>
          <w:sz w:val="20"/>
          <w:szCs w:val="20"/>
        </w:rPr>
      </w:pPr>
      <w:r>
        <w:rPr>
          <w:rFonts w:ascii="Times New Roman" w:hAnsi="Times New Roman" w:cs="Times New Roman"/>
          <w:sz w:val="28"/>
          <w:szCs w:val="28"/>
        </w:rPr>
        <w:lastRenderedPageBreak/>
        <w:t>Таблица № 1</w:t>
      </w:r>
    </w:p>
    <w:tbl>
      <w:tblPr>
        <w:tblW w:w="10058" w:type="dxa"/>
        <w:tblInd w:w="-318" w:type="dxa"/>
        <w:tblLayout w:type="fixed"/>
        <w:tblLook w:val="0000"/>
      </w:tblPr>
      <w:tblGrid>
        <w:gridCol w:w="568"/>
        <w:gridCol w:w="2693"/>
        <w:gridCol w:w="993"/>
        <w:gridCol w:w="1134"/>
        <w:gridCol w:w="1134"/>
        <w:gridCol w:w="1134"/>
        <w:gridCol w:w="1134"/>
        <w:gridCol w:w="1268"/>
      </w:tblGrid>
      <w:tr w:rsidR="00B2722A" w:rsidRPr="004469B2" w:rsidTr="000336F8">
        <w:trPr>
          <w:trHeight w:val="1737"/>
        </w:trPr>
        <w:tc>
          <w:tcPr>
            <w:tcW w:w="568" w:type="dxa"/>
            <w:tcBorders>
              <w:top w:val="single" w:sz="4" w:space="0" w:color="000000"/>
              <w:left w:val="single" w:sz="4" w:space="0" w:color="000000"/>
              <w:right w:val="single" w:sz="4" w:space="0" w:color="000000"/>
            </w:tcBorders>
            <w:shd w:val="clear" w:color="auto" w:fill="auto"/>
            <w:vAlign w:val="center"/>
          </w:tcPr>
          <w:p w:rsidR="00125346" w:rsidRPr="004469B2" w:rsidRDefault="00125346" w:rsidP="00D23EB7">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 /п</w:t>
            </w:r>
          </w:p>
        </w:tc>
        <w:tc>
          <w:tcPr>
            <w:tcW w:w="2693" w:type="dxa"/>
            <w:tcBorders>
              <w:top w:val="single" w:sz="4" w:space="0" w:color="000000"/>
              <w:left w:val="single" w:sz="4" w:space="0" w:color="000000"/>
              <w:right w:val="single" w:sz="4" w:space="0" w:color="000000"/>
            </w:tcBorders>
            <w:shd w:val="clear" w:color="auto" w:fill="auto"/>
            <w:vAlign w:val="center"/>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Наименование показателя</w:t>
            </w:r>
          </w:p>
        </w:tc>
        <w:tc>
          <w:tcPr>
            <w:tcW w:w="993" w:type="dxa"/>
            <w:tcBorders>
              <w:top w:val="single" w:sz="4" w:space="0" w:color="000000"/>
              <w:left w:val="single" w:sz="4" w:space="0" w:color="000000"/>
              <w:right w:val="single" w:sz="4" w:space="0" w:color="000000"/>
            </w:tcBorders>
            <w:shd w:val="clear" w:color="auto" w:fill="auto"/>
            <w:vAlign w:val="center"/>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Ед. изм</w:t>
            </w:r>
            <w:r w:rsidR="00D03906" w:rsidRPr="004469B2">
              <w:rPr>
                <w:rFonts w:ascii="Times New Roman" w:hAnsi="Times New Roman" w:cs="Times New Roman"/>
                <w:sz w:val="28"/>
                <w:szCs w:val="28"/>
              </w:rPr>
              <w:t>ерения</w:t>
            </w:r>
          </w:p>
        </w:tc>
        <w:tc>
          <w:tcPr>
            <w:tcW w:w="1134" w:type="dxa"/>
            <w:tcBorders>
              <w:top w:val="single" w:sz="4" w:space="0" w:color="000000"/>
              <w:left w:val="single" w:sz="4" w:space="0" w:color="000000"/>
              <w:right w:val="single" w:sz="4" w:space="0" w:color="000000"/>
            </w:tcBorders>
            <w:shd w:val="clear" w:color="auto" w:fill="auto"/>
            <w:vAlign w:val="center"/>
          </w:tcPr>
          <w:p w:rsidR="00125346" w:rsidRPr="004469B2" w:rsidRDefault="00CF3326" w:rsidP="00AE39EA">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201</w:t>
            </w:r>
            <w:r w:rsidR="00AE39EA" w:rsidRPr="004469B2">
              <w:rPr>
                <w:rFonts w:ascii="Times New Roman" w:hAnsi="Times New Roman" w:cs="Times New Roman"/>
                <w:sz w:val="28"/>
                <w:szCs w:val="28"/>
              </w:rPr>
              <w:t>7</w:t>
            </w:r>
          </w:p>
        </w:tc>
        <w:tc>
          <w:tcPr>
            <w:tcW w:w="1134" w:type="dxa"/>
            <w:tcBorders>
              <w:top w:val="single" w:sz="4" w:space="0" w:color="000000"/>
              <w:left w:val="single" w:sz="4" w:space="0" w:color="000000"/>
              <w:right w:val="single" w:sz="4" w:space="0" w:color="000000"/>
            </w:tcBorders>
            <w:shd w:val="clear" w:color="auto" w:fill="auto"/>
            <w:vAlign w:val="center"/>
          </w:tcPr>
          <w:p w:rsidR="00125346" w:rsidRPr="004469B2" w:rsidRDefault="00CF3326" w:rsidP="00AE39EA">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201</w:t>
            </w:r>
            <w:r w:rsidR="00AE39EA" w:rsidRPr="004469B2">
              <w:rPr>
                <w:rFonts w:ascii="Times New Roman" w:hAnsi="Times New Roman" w:cs="Times New Roman"/>
                <w:sz w:val="28"/>
                <w:szCs w:val="28"/>
              </w:rPr>
              <w:t>8</w:t>
            </w:r>
          </w:p>
        </w:tc>
        <w:tc>
          <w:tcPr>
            <w:tcW w:w="1134" w:type="dxa"/>
            <w:tcBorders>
              <w:top w:val="single" w:sz="4" w:space="0" w:color="000000"/>
              <w:left w:val="single" w:sz="4" w:space="0" w:color="000000"/>
              <w:right w:val="single" w:sz="4" w:space="0" w:color="000000"/>
            </w:tcBorders>
            <w:shd w:val="clear" w:color="auto" w:fill="auto"/>
            <w:vAlign w:val="center"/>
          </w:tcPr>
          <w:p w:rsidR="00125346" w:rsidRPr="004469B2" w:rsidRDefault="00AE39EA"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2019</w:t>
            </w:r>
          </w:p>
        </w:tc>
        <w:tc>
          <w:tcPr>
            <w:tcW w:w="1134" w:type="dxa"/>
            <w:tcBorders>
              <w:top w:val="single" w:sz="4" w:space="0" w:color="000000"/>
              <w:left w:val="single" w:sz="4" w:space="0" w:color="000000"/>
              <w:right w:val="single" w:sz="4" w:space="0" w:color="auto"/>
            </w:tcBorders>
            <w:shd w:val="clear" w:color="auto" w:fill="auto"/>
            <w:vAlign w:val="center"/>
          </w:tcPr>
          <w:p w:rsidR="00125346" w:rsidRPr="004469B2" w:rsidRDefault="00AE39EA"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2020</w:t>
            </w:r>
          </w:p>
        </w:tc>
        <w:tc>
          <w:tcPr>
            <w:tcW w:w="1268" w:type="dxa"/>
            <w:tcBorders>
              <w:top w:val="single" w:sz="4" w:space="0" w:color="000000"/>
              <w:left w:val="single" w:sz="4" w:space="0" w:color="auto"/>
              <w:right w:val="single" w:sz="4" w:space="0" w:color="000000"/>
            </w:tcBorders>
            <w:shd w:val="clear" w:color="auto" w:fill="auto"/>
            <w:vAlign w:val="center"/>
          </w:tcPr>
          <w:p w:rsidR="00125346" w:rsidRPr="004469B2" w:rsidRDefault="00AE39EA"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2021</w:t>
            </w:r>
          </w:p>
        </w:tc>
      </w:tr>
      <w:tr w:rsidR="00B2722A" w:rsidRPr="004469B2" w:rsidTr="000336F8">
        <w:trPr>
          <w:trHeight w:val="1359"/>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0336F8">
            <w:pPr>
              <w:spacing w:line="240" w:lineRule="atLeast"/>
              <w:rPr>
                <w:rFonts w:ascii="Times New Roman" w:hAnsi="Times New Roman" w:cs="Times New Roman"/>
                <w:sz w:val="28"/>
                <w:szCs w:val="28"/>
              </w:rPr>
            </w:pPr>
            <w:r w:rsidRPr="004469B2">
              <w:rPr>
                <w:rFonts w:ascii="Times New Roman" w:hAnsi="Times New Roman" w:cs="Times New Roman"/>
                <w:sz w:val="28"/>
                <w:szCs w:val="28"/>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A3120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зерновых и зернобобовых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тыс. тонн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3811D2"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119,4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3811D2"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120,9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905BB8"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121,9</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125346" w:rsidRPr="004469B2" w:rsidRDefault="00905BB8"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123,2</w:t>
            </w:r>
          </w:p>
        </w:tc>
        <w:tc>
          <w:tcPr>
            <w:tcW w:w="1268" w:type="dxa"/>
            <w:tcBorders>
              <w:top w:val="single" w:sz="4" w:space="0" w:color="000000"/>
              <w:left w:val="single" w:sz="4" w:space="0" w:color="auto"/>
              <w:bottom w:val="single" w:sz="4" w:space="0" w:color="000000"/>
              <w:right w:val="single" w:sz="4" w:space="0" w:color="000000"/>
            </w:tcBorders>
            <w:shd w:val="clear" w:color="auto" w:fill="auto"/>
            <w:vAlign w:val="center"/>
          </w:tcPr>
          <w:p w:rsidR="00125346" w:rsidRPr="004469B2" w:rsidRDefault="00905BB8"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133,9</w:t>
            </w:r>
          </w:p>
        </w:tc>
      </w:tr>
      <w:tr w:rsidR="00B2722A" w:rsidRPr="004469B2" w:rsidTr="000336F8">
        <w:trPr>
          <w:trHeight w:val="1456"/>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овощей, всего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тыс. тонн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47,7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48,20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48,7</w:t>
            </w:r>
            <w:r w:rsidR="00A51319" w:rsidRPr="004469B2">
              <w:rPr>
                <w:rFonts w:ascii="Times New Roman" w:hAnsi="Times New Roman" w:cs="Times New Roman"/>
                <w:color w:val="000000"/>
                <w:sz w:val="28"/>
                <w:szCs w:val="28"/>
              </w:rPr>
              <w:t>0</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49,2</w:t>
            </w:r>
            <w:r w:rsidR="00A51319" w:rsidRPr="004469B2">
              <w:rPr>
                <w:rFonts w:ascii="Times New Roman" w:hAnsi="Times New Roman" w:cs="Times New Roman"/>
                <w:color w:val="000000"/>
                <w:sz w:val="28"/>
                <w:szCs w:val="28"/>
              </w:rPr>
              <w:t>0</w:t>
            </w:r>
          </w:p>
        </w:tc>
        <w:tc>
          <w:tcPr>
            <w:tcW w:w="1268" w:type="dxa"/>
            <w:tcBorders>
              <w:top w:val="single" w:sz="4" w:space="0" w:color="000000"/>
              <w:left w:val="single" w:sz="4" w:space="0" w:color="auto"/>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49,5</w:t>
            </w:r>
            <w:r w:rsidR="00A51319" w:rsidRPr="004469B2">
              <w:rPr>
                <w:rFonts w:ascii="Times New Roman" w:hAnsi="Times New Roman" w:cs="Times New Roman"/>
                <w:color w:val="000000"/>
                <w:sz w:val="28"/>
                <w:szCs w:val="28"/>
              </w:rPr>
              <w:t>0</w:t>
            </w:r>
          </w:p>
        </w:tc>
      </w:tr>
      <w:tr w:rsidR="00B2722A" w:rsidRPr="004469B2" w:rsidTr="000336F8">
        <w:trPr>
          <w:trHeight w:val="1263"/>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плодов и ягод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тыс. тонн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9,7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9,8</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10</w:t>
            </w:r>
            <w:r w:rsidR="00A51319" w:rsidRPr="004469B2">
              <w:rPr>
                <w:rFonts w:ascii="Times New Roman" w:hAnsi="Times New Roman" w:cs="Times New Roman"/>
                <w:color w:val="000000"/>
                <w:sz w:val="28"/>
                <w:szCs w:val="28"/>
              </w:rPr>
              <w:t>,0</w:t>
            </w:r>
          </w:p>
        </w:tc>
        <w:tc>
          <w:tcPr>
            <w:tcW w:w="1268" w:type="dxa"/>
            <w:tcBorders>
              <w:top w:val="single" w:sz="4" w:space="0" w:color="000000"/>
              <w:left w:val="single" w:sz="4" w:space="0" w:color="auto"/>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10,2</w:t>
            </w:r>
          </w:p>
        </w:tc>
      </w:tr>
      <w:tr w:rsidR="00B2722A" w:rsidRPr="004469B2" w:rsidTr="000336F8">
        <w:trPr>
          <w:trHeight w:val="1267"/>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винограда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тыс. тонн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4,783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4,835</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4,842</w:t>
            </w:r>
          </w:p>
        </w:tc>
        <w:tc>
          <w:tcPr>
            <w:tcW w:w="1268" w:type="dxa"/>
            <w:tcBorders>
              <w:top w:val="single" w:sz="4" w:space="0" w:color="000000"/>
              <w:left w:val="single" w:sz="4" w:space="0" w:color="auto"/>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4,889</w:t>
            </w:r>
          </w:p>
        </w:tc>
      </w:tr>
      <w:tr w:rsidR="00B2722A" w:rsidRPr="004469B2" w:rsidTr="000336F8">
        <w:trPr>
          <w:trHeight w:val="1164"/>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мяса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тыс. тонн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5,7</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5,8</w:t>
            </w:r>
          </w:p>
        </w:tc>
        <w:tc>
          <w:tcPr>
            <w:tcW w:w="1268" w:type="dxa"/>
            <w:tcBorders>
              <w:top w:val="single" w:sz="4" w:space="0" w:color="000000"/>
              <w:left w:val="single" w:sz="4" w:space="0" w:color="auto"/>
              <w:bottom w:val="single" w:sz="4" w:space="0" w:color="000000"/>
              <w:right w:val="single" w:sz="4" w:space="0" w:color="000000"/>
            </w:tcBorders>
            <w:shd w:val="clear" w:color="auto" w:fill="auto"/>
            <w:vAlign w:val="center"/>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5,8</w:t>
            </w:r>
          </w:p>
        </w:tc>
      </w:tr>
      <w:tr w:rsidR="00B2722A" w:rsidRPr="004469B2" w:rsidTr="000336F8">
        <w:trPr>
          <w:trHeight w:val="1132"/>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6.</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молока</w:t>
            </w:r>
          </w:p>
          <w:p w:rsidR="002A776E" w:rsidRPr="004469B2" w:rsidRDefault="002A776E" w:rsidP="00896A86">
            <w:pPr>
              <w:spacing w:line="240" w:lineRule="atLeast"/>
              <w:rPr>
                <w:rFonts w:ascii="Times New Roman" w:hAnsi="Times New Roman" w:cs="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тыс. тонн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18,2</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18,3</w:t>
            </w:r>
          </w:p>
        </w:tc>
        <w:tc>
          <w:tcPr>
            <w:tcW w:w="1268" w:type="dxa"/>
            <w:tcBorders>
              <w:top w:val="single" w:sz="4" w:space="0" w:color="000000"/>
              <w:left w:val="single" w:sz="4" w:space="0" w:color="auto"/>
              <w:bottom w:val="single" w:sz="4" w:space="0" w:color="000000"/>
              <w:right w:val="single" w:sz="4" w:space="0" w:color="000000"/>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19,4</w:t>
            </w:r>
          </w:p>
        </w:tc>
      </w:tr>
      <w:tr w:rsidR="00B2722A" w:rsidRPr="004469B2" w:rsidTr="000336F8">
        <w:trPr>
          <w:trHeight w:val="121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яиц</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млн. шт.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26,8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26,9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27,0</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25346" w:rsidRPr="004469B2" w:rsidRDefault="00E262C5"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2</w:t>
            </w:r>
            <w:r w:rsidR="00C711EB" w:rsidRPr="004469B2">
              <w:rPr>
                <w:rFonts w:ascii="Times New Roman" w:hAnsi="Times New Roman" w:cs="Times New Roman"/>
                <w:color w:val="000000"/>
                <w:sz w:val="28"/>
                <w:szCs w:val="28"/>
              </w:rPr>
              <w:t>7,1</w:t>
            </w:r>
          </w:p>
        </w:tc>
        <w:tc>
          <w:tcPr>
            <w:tcW w:w="1268" w:type="dxa"/>
            <w:tcBorders>
              <w:top w:val="single" w:sz="4" w:space="0" w:color="000000"/>
              <w:left w:val="single" w:sz="4" w:space="0" w:color="auto"/>
              <w:bottom w:val="single" w:sz="4" w:space="0" w:color="000000"/>
              <w:right w:val="single" w:sz="4" w:space="0" w:color="000000"/>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27,2</w:t>
            </w:r>
          </w:p>
        </w:tc>
      </w:tr>
      <w:tr w:rsidR="00B2722A" w:rsidRPr="004469B2" w:rsidTr="000336F8">
        <w:trPr>
          <w:trHeight w:val="1499"/>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rPr>
                <w:rFonts w:ascii="Times New Roman" w:hAnsi="Times New Roman" w:cs="Times New Roman"/>
                <w:sz w:val="28"/>
                <w:szCs w:val="28"/>
              </w:rPr>
            </w:pPr>
            <w:r w:rsidRPr="004469B2">
              <w:rPr>
                <w:rFonts w:ascii="Times New Roman" w:hAnsi="Times New Roman" w:cs="Times New Roman"/>
                <w:sz w:val="28"/>
                <w:szCs w:val="28"/>
              </w:rPr>
              <w:t>Производство продукции сельского хозяйства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125346" w:rsidP="00896A86">
            <w:pPr>
              <w:spacing w:line="240" w:lineRule="atLeast"/>
              <w:jc w:val="center"/>
              <w:rPr>
                <w:rFonts w:ascii="Times New Roman" w:hAnsi="Times New Roman" w:cs="Times New Roman"/>
                <w:sz w:val="28"/>
                <w:szCs w:val="28"/>
              </w:rPr>
            </w:pPr>
            <w:r w:rsidRPr="004469B2">
              <w:rPr>
                <w:rFonts w:ascii="Times New Roman" w:hAnsi="Times New Roman" w:cs="Times New Roman"/>
                <w:sz w:val="28"/>
                <w:szCs w:val="28"/>
              </w:rPr>
              <w:t>млн. рублей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5823,6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A51319"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6187,4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6529,0</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6790,5</w:t>
            </w:r>
          </w:p>
        </w:tc>
        <w:tc>
          <w:tcPr>
            <w:tcW w:w="1268" w:type="dxa"/>
            <w:tcBorders>
              <w:top w:val="single" w:sz="4" w:space="0" w:color="000000"/>
              <w:left w:val="single" w:sz="4" w:space="0" w:color="auto"/>
              <w:bottom w:val="single" w:sz="4" w:space="0" w:color="000000"/>
              <w:right w:val="single" w:sz="4" w:space="0" w:color="000000"/>
            </w:tcBorders>
            <w:shd w:val="clear" w:color="auto" w:fill="auto"/>
          </w:tcPr>
          <w:p w:rsidR="00125346" w:rsidRPr="004469B2" w:rsidRDefault="00C711E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7045,1</w:t>
            </w:r>
          </w:p>
        </w:tc>
      </w:tr>
      <w:tr w:rsidR="0021309F" w:rsidRPr="004469B2" w:rsidTr="000336F8">
        <w:trPr>
          <w:trHeight w:val="1647"/>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1309F" w:rsidRPr="004469B2" w:rsidRDefault="00AE39EA" w:rsidP="00896A86">
            <w:pPr>
              <w:spacing w:line="240" w:lineRule="atLeast"/>
              <w:jc w:val="both"/>
              <w:rPr>
                <w:rFonts w:ascii="Times New Roman" w:hAnsi="Times New Roman" w:cs="Times New Roman"/>
                <w:sz w:val="28"/>
                <w:szCs w:val="28"/>
              </w:rPr>
            </w:pPr>
            <w:r w:rsidRPr="004469B2">
              <w:rPr>
                <w:rFonts w:ascii="Times New Roman" w:hAnsi="Times New Roman" w:cs="Times New Roman"/>
                <w:sz w:val="28"/>
                <w:szCs w:val="28"/>
              </w:rPr>
              <w:t>10</w:t>
            </w:r>
            <w:r w:rsidR="0021309F" w:rsidRPr="004469B2">
              <w:rPr>
                <w:rFonts w:ascii="Times New Roman" w:hAnsi="Times New Roman" w:cs="Times New Roman"/>
                <w:sz w:val="28"/>
                <w:szCs w:val="28"/>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1309F" w:rsidRPr="004469B2" w:rsidRDefault="0021309F" w:rsidP="00896A86">
            <w:pPr>
              <w:spacing w:line="240" w:lineRule="atLeast"/>
              <w:rPr>
                <w:rFonts w:ascii="Times New Roman" w:hAnsi="Times New Roman" w:cs="Times New Roman"/>
                <w:color w:val="000000"/>
                <w:sz w:val="28"/>
                <w:szCs w:val="28"/>
              </w:rPr>
            </w:pPr>
            <w:r w:rsidRPr="004469B2">
              <w:rPr>
                <w:rFonts w:ascii="Times New Roman" w:hAnsi="Times New Roman" w:cs="Times New Roman"/>
                <w:color w:val="000000"/>
                <w:sz w:val="28"/>
                <w:szCs w:val="28"/>
              </w:rPr>
              <w:t>Площадь построенных теплиц</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09F" w:rsidRPr="004469B2" w:rsidRDefault="00165293" w:rsidP="00896A86">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га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09F" w:rsidRPr="004469B2" w:rsidRDefault="007737B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3,8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09F" w:rsidRPr="004469B2" w:rsidRDefault="007737B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3,9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09F" w:rsidRPr="004469B2" w:rsidRDefault="007737B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3,9</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21309F" w:rsidRPr="004469B2" w:rsidRDefault="007737B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4,0</w:t>
            </w:r>
          </w:p>
        </w:tc>
        <w:tc>
          <w:tcPr>
            <w:tcW w:w="1268" w:type="dxa"/>
            <w:tcBorders>
              <w:top w:val="single" w:sz="4" w:space="0" w:color="000000"/>
              <w:left w:val="single" w:sz="4" w:space="0" w:color="auto"/>
              <w:bottom w:val="single" w:sz="4" w:space="0" w:color="000000"/>
              <w:right w:val="single" w:sz="4" w:space="0" w:color="000000"/>
            </w:tcBorders>
            <w:shd w:val="clear" w:color="auto" w:fill="auto"/>
            <w:vAlign w:val="center"/>
          </w:tcPr>
          <w:p w:rsidR="0021309F" w:rsidRPr="004469B2" w:rsidRDefault="007737BB" w:rsidP="00FA6B10">
            <w:pPr>
              <w:spacing w:line="240" w:lineRule="atLeast"/>
              <w:jc w:val="center"/>
              <w:rPr>
                <w:rFonts w:ascii="Times New Roman" w:hAnsi="Times New Roman" w:cs="Times New Roman"/>
                <w:color w:val="000000"/>
                <w:sz w:val="28"/>
                <w:szCs w:val="28"/>
              </w:rPr>
            </w:pPr>
            <w:r w:rsidRPr="004469B2">
              <w:rPr>
                <w:rFonts w:ascii="Times New Roman" w:hAnsi="Times New Roman" w:cs="Times New Roman"/>
                <w:color w:val="000000"/>
                <w:sz w:val="28"/>
                <w:szCs w:val="28"/>
              </w:rPr>
              <w:t>4,1</w:t>
            </w:r>
          </w:p>
        </w:tc>
      </w:tr>
    </w:tbl>
    <w:p w:rsidR="000336F8" w:rsidRPr="004469B2" w:rsidRDefault="000336F8" w:rsidP="000336F8">
      <w:pPr>
        <w:pStyle w:val="12"/>
        <w:spacing w:after="0" w:line="240" w:lineRule="atLeast"/>
        <w:ind w:left="0"/>
        <w:rPr>
          <w:rFonts w:ascii="Times New Roman" w:hAnsi="Times New Roman" w:cs="Times New Roman"/>
          <w:color w:val="000000"/>
          <w:sz w:val="28"/>
          <w:szCs w:val="28"/>
        </w:rPr>
      </w:pPr>
    </w:p>
    <w:p w:rsidR="00826A68" w:rsidRPr="004469B2" w:rsidRDefault="00DA0FC9" w:rsidP="00DA0FC9">
      <w:pPr>
        <w:pStyle w:val="12"/>
        <w:spacing w:after="0" w:line="240" w:lineRule="atLeast"/>
        <w:ind w:left="0"/>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2. </w:t>
      </w:r>
      <w:r w:rsidR="00826A68" w:rsidRPr="004469B2">
        <w:rPr>
          <w:rFonts w:ascii="Times New Roman" w:hAnsi="Times New Roman" w:cs="Times New Roman"/>
          <w:color w:val="000000"/>
          <w:sz w:val="28"/>
          <w:szCs w:val="28"/>
        </w:rPr>
        <w:t>Цели, задачи, сроки и этапы реализации муниципальной программы</w:t>
      </w:r>
    </w:p>
    <w:p w:rsidR="00826A68" w:rsidRPr="004469B2" w:rsidRDefault="00826A68" w:rsidP="00896A86">
      <w:pPr>
        <w:pStyle w:val="12"/>
        <w:spacing w:after="0" w:line="240" w:lineRule="atLeast"/>
        <w:ind w:left="0"/>
        <w:jc w:val="both"/>
        <w:rPr>
          <w:rFonts w:ascii="Times New Roman" w:hAnsi="Times New Roman" w:cs="Times New Roman"/>
          <w:color w:val="000000"/>
          <w:sz w:val="28"/>
          <w:szCs w:val="28"/>
        </w:rPr>
      </w:pPr>
    </w:p>
    <w:p w:rsidR="00826A68" w:rsidRPr="004469B2" w:rsidRDefault="00826A68" w:rsidP="009C341A">
      <w:pPr>
        <w:widowControl w:val="0"/>
        <w:spacing w:after="0" w:line="240" w:lineRule="atLeast"/>
        <w:ind w:firstLine="709"/>
        <w:rPr>
          <w:rFonts w:ascii="Times New Roman" w:hAnsi="Times New Roman" w:cs="Times New Roman"/>
          <w:sz w:val="28"/>
          <w:szCs w:val="28"/>
        </w:rPr>
      </w:pPr>
      <w:r w:rsidRPr="004469B2">
        <w:rPr>
          <w:rFonts w:ascii="Times New Roman" w:hAnsi="Times New Roman" w:cs="Times New Roman"/>
          <w:sz w:val="28"/>
          <w:szCs w:val="28"/>
        </w:rPr>
        <w:t>Цели муниципальной программы:</w:t>
      </w:r>
    </w:p>
    <w:p w:rsidR="00826A68" w:rsidRPr="004469B2" w:rsidRDefault="00826A68" w:rsidP="00896A86">
      <w:pPr>
        <w:tabs>
          <w:tab w:val="left" w:pos="993"/>
        </w:tabs>
        <w:spacing w:after="0" w:line="240" w:lineRule="atLeast"/>
        <w:ind w:firstLine="709"/>
        <w:jc w:val="both"/>
        <w:rPr>
          <w:rFonts w:ascii="Times New Roman" w:hAnsi="Times New Roman" w:cs="Times New Roman"/>
          <w:sz w:val="28"/>
          <w:szCs w:val="28"/>
        </w:rPr>
      </w:pPr>
      <w:r w:rsidRPr="004469B2">
        <w:rPr>
          <w:rFonts w:ascii="Times New Roman" w:hAnsi="Times New Roman" w:cs="Times New Roman"/>
          <w:sz w:val="28"/>
          <w:szCs w:val="28"/>
        </w:rPr>
        <w:t>-</w:t>
      </w:r>
      <w:r w:rsidR="009C341A" w:rsidRPr="004469B2">
        <w:rPr>
          <w:rFonts w:ascii="Times New Roman" w:hAnsi="Times New Roman" w:cs="Times New Roman"/>
          <w:sz w:val="28"/>
          <w:szCs w:val="28"/>
        </w:rPr>
        <w:t> </w:t>
      </w:r>
      <w:r w:rsidRPr="004469B2">
        <w:rPr>
          <w:rFonts w:ascii="Times New Roman" w:hAnsi="Times New Roman" w:cs="Times New Roman"/>
          <w:sz w:val="28"/>
          <w:szCs w:val="28"/>
        </w:rPr>
        <w:t xml:space="preserve">развитие </w:t>
      </w:r>
      <w:r w:rsidR="006A7F15" w:rsidRPr="004469B2">
        <w:rPr>
          <w:rFonts w:ascii="Times New Roman" w:hAnsi="Times New Roman" w:cs="Times New Roman"/>
          <w:sz w:val="28"/>
          <w:szCs w:val="28"/>
        </w:rPr>
        <w:t xml:space="preserve">растениеводства </w:t>
      </w:r>
      <w:r w:rsidRPr="004469B2">
        <w:rPr>
          <w:rFonts w:ascii="Times New Roman" w:hAnsi="Times New Roman" w:cs="Times New Roman"/>
          <w:sz w:val="28"/>
          <w:szCs w:val="28"/>
        </w:rPr>
        <w:t xml:space="preserve"> на территории муниципального образования Крымский район;</w:t>
      </w:r>
    </w:p>
    <w:p w:rsidR="006A7F15" w:rsidRDefault="006A7F15" w:rsidP="00896A86">
      <w:pPr>
        <w:tabs>
          <w:tab w:val="left" w:pos="993"/>
        </w:tabs>
        <w:spacing w:after="0" w:line="240" w:lineRule="atLeast"/>
        <w:ind w:firstLine="709"/>
        <w:jc w:val="both"/>
        <w:rPr>
          <w:rFonts w:ascii="Times New Roman" w:hAnsi="Times New Roman" w:cs="Times New Roman"/>
          <w:sz w:val="28"/>
          <w:szCs w:val="28"/>
        </w:rPr>
      </w:pPr>
      <w:r w:rsidRPr="004469B2">
        <w:rPr>
          <w:rFonts w:ascii="Times New Roman" w:hAnsi="Times New Roman" w:cs="Times New Roman"/>
          <w:sz w:val="28"/>
          <w:szCs w:val="28"/>
        </w:rPr>
        <w:t>-</w:t>
      </w:r>
      <w:r w:rsidR="009C341A" w:rsidRPr="004469B2">
        <w:rPr>
          <w:rFonts w:ascii="Times New Roman" w:hAnsi="Times New Roman" w:cs="Times New Roman"/>
          <w:sz w:val="28"/>
          <w:szCs w:val="28"/>
        </w:rPr>
        <w:t> </w:t>
      </w:r>
      <w:r w:rsidRPr="004469B2">
        <w:rPr>
          <w:rFonts w:ascii="Times New Roman" w:hAnsi="Times New Roman" w:cs="Times New Roman"/>
          <w:sz w:val="28"/>
          <w:szCs w:val="28"/>
        </w:rPr>
        <w:t>улучшение и стабилизация эпизоотической ситуации на территори</w:t>
      </w:r>
      <w:r>
        <w:rPr>
          <w:rFonts w:ascii="Times New Roman" w:hAnsi="Times New Roman" w:cs="Times New Roman"/>
          <w:sz w:val="28"/>
          <w:szCs w:val="28"/>
        </w:rPr>
        <w:t>и Крымского района</w:t>
      </w:r>
      <w:r w:rsidR="00912712">
        <w:rPr>
          <w:rFonts w:ascii="Times New Roman" w:hAnsi="Times New Roman" w:cs="Times New Roman"/>
          <w:sz w:val="28"/>
          <w:szCs w:val="28"/>
        </w:rPr>
        <w:t>;</w:t>
      </w:r>
    </w:p>
    <w:p w:rsidR="00826A68" w:rsidRDefault="00826A68" w:rsidP="00896A86">
      <w:pPr>
        <w:tabs>
          <w:tab w:val="left" w:pos="993"/>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9C341A">
        <w:rPr>
          <w:rFonts w:ascii="Times New Roman" w:hAnsi="Times New Roman" w:cs="Times New Roman"/>
          <w:sz w:val="28"/>
          <w:szCs w:val="28"/>
        </w:rPr>
        <w:t> </w:t>
      </w:r>
      <w:r>
        <w:rPr>
          <w:rFonts w:ascii="Times New Roman" w:hAnsi="Times New Roman" w:cs="Times New Roman"/>
          <w:sz w:val="28"/>
          <w:szCs w:val="28"/>
        </w:rPr>
        <w:t xml:space="preserve">повышение финансовой устойчивости предприятий АПК Крымского района; </w:t>
      </w:r>
    </w:p>
    <w:p w:rsidR="00826A68" w:rsidRDefault="00826A68" w:rsidP="00896A86">
      <w:pPr>
        <w:tabs>
          <w:tab w:val="left" w:pos="993"/>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9C341A">
        <w:rPr>
          <w:rFonts w:ascii="Times New Roman" w:hAnsi="Times New Roman" w:cs="Times New Roman"/>
          <w:sz w:val="28"/>
          <w:szCs w:val="28"/>
        </w:rPr>
        <w:t> </w:t>
      </w:r>
      <w:r>
        <w:rPr>
          <w:rFonts w:ascii="Times New Roman" w:hAnsi="Times New Roman" w:cs="Times New Roman"/>
          <w:sz w:val="28"/>
          <w:szCs w:val="28"/>
        </w:rPr>
        <w:t>повышение конкурентоспособности сельскохозяйственной продукции на основе финансовой устойчивости и модернизации сельского хозяйства;</w:t>
      </w:r>
    </w:p>
    <w:p w:rsidR="00255C36" w:rsidRDefault="00255C36" w:rsidP="00255C36">
      <w:pPr>
        <w:widowControl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9C341A">
        <w:rPr>
          <w:rFonts w:ascii="Times New Roman" w:hAnsi="Times New Roman" w:cs="Times New Roman"/>
          <w:sz w:val="28"/>
          <w:szCs w:val="28"/>
        </w:rPr>
        <w:t> </w:t>
      </w:r>
      <w:r>
        <w:rPr>
          <w:rFonts w:ascii="Times New Roman" w:hAnsi="Times New Roman" w:cs="Times New Roman"/>
          <w:sz w:val="28"/>
          <w:szCs w:val="28"/>
        </w:rPr>
        <w:t xml:space="preserve">оказание помощи малым формам хозяйствования в виде субсидий на </w:t>
      </w:r>
      <w:r w:rsidR="003D556E">
        <w:rPr>
          <w:rFonts w:ascii="Times New Roman" w:hAnsi="Times New Roman" w:cs="Times New Roman"/>
          <w:sz w:val="28"/>
          <w:szCs w:val="28"/>
        </w:rPr>
        <w:t xml:space="preserve">поддержку </w:t>
      </w:r>
      <w:r>
        <w:rPr>
          <w:rFonts w:ascii="Times New Roman" w:hAnsi="Times New Roman" w:cs="Times New Roman"/>
          <w:sz w:val="28"/>
          <w:szCs w:val="28"/>
        </w:rPr>
        <w:t>производства продукции ж</w:t>
      </w:r>
      <w:r w:rsidR="003D556E">
        <w:rPr>
          <w:rFonts w:ascii="Times New Roman" w:hAnsi="Times New Roman" w:cs="Times New Roman"/>
          <w:sz w:val="28"/>
          <w:szCs w:val="28"/>
        </w:rPr>
        <w:t>ивотноводства и растениеводства.</w:t>
      </w:r>
    </w:p>
    <w:p w:rsidR="00826A68" w:rsidRDefault="00826A68" w:rsidP="009C341A">
      <w:pPr>
        <w:widowControl w:val="0"/>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p w:rsidR="00826A68" w:rsidRDefault="00826A68" w:rsidP="00896A86">
      <w:pPr>
        <w:tabs>
          <w:tab w:val="left" w:pos="993"/>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747CC9">
        <w:rPr>
          <w:rFonts w:ascii="Times New Roman" w:hAnsi="Times New Roman" w:cs="Times New Roman"/>
          <w:sz w:val="28"/>
          <w:szCs w:val="28"/>
        </w:rPr>
        <w:t> </w:t>
      </w:r>
      <w:r>
        <w:rPr>
          <w:rFonts w:ascii="Times New Roman" w:hAnsi="Times New Roman" w:cs="Times New Roman"/>
          <w:sz w:val="28"/>
          <w:szCs w:val="28"/>
        </w:rPr>
        <w:t>стимулирование увеличения основных видов сельскохозяйственной продукции;</w:t>
      </w:r>
    </w:p>
    <w:p w:rsidR="00D121EB" w:rsidRDefault="00D121EB" w:rsidP="00896A86">
      <w:pPr>
        <w:tabs>
          <w:tab w:val="left" w:pos="993"/>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747CC9">
        <w:rPr>
          <w:rFonts w:ascii="Times New Roman" w:hAnsi="Times New Roman" w:cs="Times New Roman"/>
          <w:sz w:val="28"/>
          <w:szCs w:val="28"/>
        </w:rPr>
        <w:t> </w:t>
      </w:r>
      <w:r>
        <w:rPr>
          <w:rFonts w:ascii="Times New Roman" w:hAnsi="Times New Roman" w:cs="Times New Roman"/>
          <w:sz w:val="28"/>
          <w:szCs w:val="28"/>
        </w:rPr>
        <w:t>предупреждение возникновения и распространения заразных и иных болезней животных, включая сельскохозяйственных животных, птиц, обеспечение эпизоотического благополучия на территории Крымского района</w:t>
      </w:r>
      <w:r w:rsidR="003D556E">
        <w:rPr>
          <w:rFonts w:ascii="Times New Roman" w:hAnsi="Times New Roman" w:cs="Times New Roman"/>
          <w:sz w:val="28"/>
          <w:szCs w:val="28"/>
        </w:rPr>
        <w:t>;</w:t>
      </w:r>
    </w:p>
    <w:p w:rsidR="00826A68" w:rsidRDefault="00826A68" w:rsidP="00896A86">
      <w:pPr>
        <w:tabs>
          <w:tab w:val="left" w:pos="993"/>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747CC9">
        <w:rPr>
          <w:rFonts w:ascii="Times New Roman" w:hAnsi="Times New Roman" w:cs="Times New Roman"/>
          <w:sz w:val="28"/>
          <w:szCs w:val="28"/>
        </w:rPr>
        <w:t> </w:t>
      </w:r>
      <w:r>
        <w:rPr>
          <w:rFonts w:ascii="Times New Roman" w:hAnsi="Times New Roman" w:cs="Times New Roman"/>
          <w:sz w:val="28"/>
          <w:szCs w:val="28"/>
        </w:rPr>
        <w:t>создание условий строительства объектов и приобретения оборудования животноводства;</w:t>
      </w:r>
    </w:p>
    <w:p w:rsidR="00826A68" w:rsidRDefault="00826A68" w:rsidP="00896A86">
      <w:pPr>
        <w:tabs>
          <w:tab w:val="left" w:pos="993"/>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747CC9">
        <w:rPr>
          <w:rFonts w:ascii="Times New Roman" w:hAnsi="Times New Roman" w:cs="Times New Roman"/>
          <w:sz w:val="28"/>
          <w:szCs w:val="28"/>
        </w:rPr>
        <w:t> </w:t>
      </w:r>
      <w:r>
        <w:rPr>
          <w:rFonts w:ascii="Times New Roman" w:hAnsi="Times New Roman" w:cs="Times New Roman"/>
          <w:sz w:val="28"/>
          <w:szCs w:val="28"/>
        </w:rPr>
        <w:t>поддержка малых форм хозяйствования АПК;</w:t>
      </w:r>
    </w:p>
    <w:p w:rsidR="00826A68" w:rsidRDefault="00826A68" w:rsidP="00896A86">
      <w:pPr>
        <w:tabs>
          <w:tab w:val="left" w:pos="993"/>
        </w:tabs>
        <w:spacing w:after="0" w:line="240" w:lineRule="atLeast"/>
        <w:ind w:firstLine="709"/>
        <w:jc w:val="both"/>
        <w:rPr>
          <w:rFonts w:ascii="Times New Roman" w:hAnsi="Times New Roman" w:cs="Times New Roman"/>
          <w:sz w:val="28"/>
          <w:szCs w:val="28"/>
        </w:rPr>
      </w:pPr>
      <w:r w:rsidRPr="00747CC9">
        <w:rPr>
          <w:rFonts w:ascii="Times New Roman" w:hAnsi="Times New Roman" w:cs="Times New Roman"/>
          <w:sz w:val="28"/>
          <w:szCs w:val="28"/>
        </w:rPr>
        <w:t>-</w:t>
      </w:r>
      <w:r w:rsidR="00747CC9" w:rsidRPr="00747CC9">
        <w:rPr>
          <w:sz w:val="28"/>
          <w:szCs w:val="28"/>
        </w:rPr>
        <w:t> </w:t>
      </w:r>
      <w:r w:rsidRPr="00747CC9">
        <w:rPr>
          <w:rFonts w:ascii="Times New Roman" w:hAnsi="Times New Roman" w:cs="Times New Roman"/>
          <w:sz w:val="28"/>
          <w:szCs w:val="28"/>
        </w:rPr>
        <w:t>с</w:t>
      </w:r>
      <w:r>
        <w:rPr>
          <w:rFonts w:ascii="Times New Roman" w:hAnsi="Times New Roman" w:cs="Times New Roman"/>
          <w:sz w:val="28"/>
          <w:szCs w:val="28"/>
        </w:rPr>
        <w:t>оздание условий для обновления материально-техническо</w:t>
      </w:r>
      <w:r w:rsidR="003D556E">
        <w:rPr>
          <w:rFonts w:ascii="Times New Roman" w:hAnsi="Times New Roman" w:cs="Times New Roman"/>
          <w:sz w:val="28"/>
          <w:szCs w:val="28"/>
        </w:rPr>
        <w:t>й базы машино-тракторного парка.</w:t>
      </w:r>
    </w:p>
    <w:p w:rsidR="00826A68" w:rsidRDefault="00826A68" w:rsidP="00896A8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Срок реализац</w:t>
      </w:r>
      <w:r w:rsidR="003D556E">
        <w:rPr>
          <w:rFonts w:ascii="Times New Roman" w:hAnsi="Times New Roman" w:cs="Times New Roman"/>
          <w:sz w:val="28"/>
          <w:szCs w:val="28"/>
        </w:rPr>
        <w:t>ии муниципальной программы: 2019-2021</w:t>
      </w:r>
      <w:r>
        <w:rPr>
          <w:rFonts w:ascii="Times New Roman" w:hAnsi="Times New Roman" w:cs="Times New Roman"/>
          <w:sz w:val="28"/>
          <w:szCs w:val="28"/>
        </w:rPr>
        <w:t xml:space="preserve"> годы.</w:t>
      </w:r>
    </w:p>
    <w:p w:rsidR="00826A68" w:rsidRDefault="00826A68" w:rsidP="00896A8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Этапы не предусмотрены.</w:t>
      </w:r>
    </w:p>
    <w:p w:rsidR="00896A86" w:rsidRDefault="00896A86" w:rsidP="00896A86">
      <w:pPr>
        <w:spacing w:after="0" w:line="240" w:lineRule="atLeast"/>
        <w:jc w:val="both"/>
      </w:pPr>
    </w:p>
    <w:p w:rsidR="00826A68" w:rsidRDefault="00E05E93" w:rsidP="00E05E93">
      <w:pPr>
        <w:pStyle w:val="12"/>
        <w:spacing w:after="0" w:line="240" w:lineRule="atLeast"/>
        <w:ind w:left="0"/>
        <w:jc w:val="center"/>
        <w:rPr>
          <w:rFonts w:ascii="Times New Roman" w:hAnsi="Times New Roman" w:cs="Times New Roman"/>
          <w:sz w:val="28"/>
          <w:szCs w:val="28"/>
        </w:rPr>
      </w:pPr>
      <w:r>
        <w:rPr>
          <w:rFonts w:ascii="Times New Roman" w:hAnsi="Times New Roman" w:cs="Times New Roman"/>
          <w:color w:val="000000"/>
          <w:sz w:val="28"/>
          <w:szCs w:val="28"/>
        </w:rPr>
        <w:t>3. </w:t>
      </w:r>
      <w:r w:rsidR="00826A68">
        <w:rPr>
          <w:rFonts w:ascii="Times New Roman" w:hAnsi="Times New Roman" w:cs="Times New Roman"/>
          <w:color w:val="000000"/>
          <w:sz w:val="28"/>
          <w:szCs w:val="28"/>
        </w:rPr>
        <w:t>П</w:t>
      </w:r>
      <w:r w:rsidR="00826A68">
        <w:rPr>
          <w:rFonts w:ascii="Times New Roman" w:hAnsi="Times New Roman" w:cs="Times New Roman"/>
          <w:sz w:val="28"/>
          <w:szCs w:val="28"/>
        </w:rPr>
        <w:t>еречень отдельных мероприятий муниципальной программы</w:t>
      </w:r>
    </w:p>
    <w:p w:rsidR="00826A68" w:rsidRDefault="00826A68" w:rsidP="00E05E93">
      <w:pPr>
        <w:pStyle w:val="12"/>
        <w:spacing w:after="0" w:line="240" w:lineRule="atLeast"/>
        <w:ind w:left="0"/>
        <w:jc w:val="center"/>
        <w:rPr>
          <w:rFonts w:ascii="Times New Roman" w:hAnsi="Times New Roman" w:cs="Times New Roman"/>
          <w:sz w:val="28"/>
          <w:szCs w:val="28"/>
        </w:rPr>
      </w:pPr>
      <w:r>
        <w:rPr>
          <w:rFonts w:ascii="Times New Roman" w:hAnsi="Times New Roman" w:cs="Times New Roman"/>
          <w:sz w:val="28"/>
          <w:szCs w:val="28"/>
        </w:rPr>
        <w:t>с указанием источников и объемов финансирования, сроков</w:t>
      </w:r>
    </w:p>
    <w:p w:rsidR="00826A68" w:rsidRDefault="00826A68" w:rsidP="00E05E93">
      <w:pPr>
        <w:pStyle w:val="12"/>
        <w:spacing w:after="0" w:line="240" w:lineRule="atLeast"/>
        <w:ind w:left="0"/>
        <w:jc w:val="center"/>
      </w:pPr>
      <w:r>
        <w:rPr>
          <w:rFonts w:ascii="Times New Roman" w:hAnsi="Times New Roman" w:cs="Times New Roman"/>
          <w:sz w:val="28"/>
          <w:szCs w:val="28"/>
        </w:rPr>
        <w:t>их реализации и муниципальных заказчиков</w:t>
      </w:r>
    </w:p>
    <w:p w:rsidR="00826A68" w:rsidRDefault="00826A68" w:rsidP="00896A86">
      <w:pPr>
        <w:pStyle w:val="12"/>
        <w:spacing w:after="0" w:line="240" w:lineRule="atLeast"/>
        <w:ind w:left="0"/>
        <w:jc w:val="both"/>
      </w:pPr>
    </w:p>
    <w:p w:rsidR="00E4637B" w:rsidRPr="00E05E93" w:rsidRDefault="00826A68" w:rsidP="00E05E93">
      <w:pPr>
        <w:spacing w:after="0"/>
        <w:ind w:firstLine="709"/>
        <w:jc w:val="both"/>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предусмотрены отдельные            мероприятия, направленные на обеспечение деятельности в сфере установленных функций, в том числе финансовую поддержку информационного обеспечения в сфере сельского хозяйства, организацию переподготовки и повышения квалификации кадров в сфере сельского хозяйства, организацию и проведение иных мероприятий, направленных на содействие развитию сельского хозяйства на территории Крымского района (приложение № 1 к муниципальной программе).</w:t>
      </w:r>
    </w:p>
    <w:p w:rsidR="007E7887" w:rsidRDefault="007E7887" w:rsidP="00896A86">
      <w:pPr>
        <w:pStyle w:val="12"/>
        <w:spacing w:after="0" w:line="240" w:lineRule="atLeast"/>
        <w:ind w:left="0"/>
        <w:jc w:val="both"/>
      </w:pPr>
    </w:p>
    <w:p w:rsidR="00826A68" w:rsidRPr="007E7887" w:rsidRDefault="00ED5E4E" w:rsidP="00ED5E4E">
      <w:pPr>
        <w:pStyle w:val="12"/>
        <w:spacing w:after="0" w:line="240" w:lineRule="atLeast"/>
        <w:ind w:left="0"/>
        <w:jc w:val="center"/>
      </w:pPr>
      <w:r>
        <w:rPr>
          <w:rFonts w:ascii="Times New Roman" w:hAnsi="Times New Roman" w:cs="Times New Roman"/>
          <w:color w:val="000000"/>
          <w:sz w:val="28"/>
          <w:szCs w:val="28"/>
        </w:rPr>
        <w:t>4. </w:t>
      </w:r>
      <w:r w:rsidR="00826A68">
        <w:rPr>
          <w:rFonts w:ascii="Times New Roman" w:hAnsi="Times New Roman" w:cs="Times New Roman"/>
          <w:color w:val="000000"/>
          <w:sz w:val="28"/>
          <w:szCs w:val="28"/>
        </w:rPr>
        <w:t>Перечень и краткое описание подпрограмм</w:t>
      </w:r>
    </w:p>
    <w:p w:rsidR="007E7887" w:rsidRDefault="007E7887" w:rsidP="007E7887">
      <w:pPr>
        <w:pStyle w:val="12"/>
        <w:spacing w:after="0" w:line="240" w:lineRule="atLeast"/>
      </w:pPr>
    </w:p>
    <w:p w:rsidR="00826A68" w:rsidRDefault="00826A68" w:rsidP="00896A86">
      <w:pPr>
        <w:spacing w:after="0" w:line="240" w:lineRule="atLeast"/>
        <w:ind w:firstLine="709"/>
        <w:jc w:val="both"/>
      </w:pPr>
      <w:r>
        <w:rPr>
          <w:rFonts w:ascii="Times New Roman" w:hAnsi="Times New Roman" w:cs="Times New Roman"/>
          <w:sz w:val="28"/>
          <w:szCs w:val="28"/>
        </w:rPr>
        <w:t>Не предусмотрены.</w:t>
      </w:r>
    </w:p>
    <w:p w:rsidR="007E7887" w:rsidRDefault="007E7887" w:rsidP="00435EC8">
      <w:pPr>
        <w:pStyle w:val="12"/>
        <w:spacing w:after="0" w:line="240" w:lineRule="atLeast"/>
        <w:ind w:left="0"/>
      </w:pPr>
    </w:p>
    <w:p w:rsidR="00E05E93" w:rsidRDefault="00E05E93" w:rsidP="00435EC8">
      <w:pPr>
        <w:pStyle w:val="12"/>
        <w:spacing w:after="0" w:line="240" w:lineRule="atLeast"/>
        <w:ind w:left="0"/>
      </w:pPr>
    </w:p>
    <w:p w:rsidR="00E05E93" w:rsidRDefault="00E05E93" w:rsidP="00435EC8">
      <w:pPr>
        <w:pStyle w:val="12"/>
        <w:spacing w:after="0" w:line="240" w:lineRule="atLeast"/>
        <w:ind w:left="0"/>
      </w:pPr>
    </w:p>
    <w:p w:rsidR="00ED5E4E" w:rsidRDefault="00ED5E4E" w:rsidP="00ED5E4E">
      <w:pPr>
        <w:pStyle w:val="12"/>
        <w:spacing w:after="0" w:line="240" w:lineRule="atLeast"/>
        <w:ind w:left="0"/>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5. </w:t>
      </w:r>
      <w:r w:rsidR="00826A68">
        <w:rPr>
          <w:rFonts w:ascii="Times New Roman" w:hAnsi="Times New Roman" w:cs="Times New Roman"/>
          <w:color w:val="000000"/>
          <w:sz w:val="28"/>
          <w:szCs w:val="28"/>
        </w:rPr>
        <w:t>Обоснование ресурсно</w:t>
      </w:r>
      <w:r>
        <w:rPr>
          <w:rFonts w:ascii="Times New Roman" w:hAnsi="Times New Roman" w:cs="Times New Roman"/>
          <w:color w:val="000000"/>
          <w:sz w:val="28"/>
          <w:szCs w:val="28"/>
        </w:rPr>
        <w:t>го обеспечения</w:t>
      </w:r>
    </w:p>
    <w:p w:rsidR="00826A68" w:rsidRDefault="00826A68" w:rsidP="00ED5E4E">
      <w:pPr>
        <w:pStyle w:val="12"/>
        <w:spacing w:after="0" w:line="240" w:lineRule="atLeast"/>
        <w:ind w:left="0"/>
        <w:jc w:val="center"/>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муниципальной программы</w:t>
      </w:r>
    </w:p>
    <w:p w:rsidR="00E05E93" w:rsidRPr="0056521F" w:rsidRDefault="00E05E93" w:rsidP="00E05E93">
      <w:pPr>
        <w:pStyle w:val="12"/>
        <w:spacing w:after="0" w:line="240" w:lineRule="atLeast"/>
        <w:ind w:left="0"/>
        <w:rPr>
          <w:rFonts w:ascii="Times New Roman" w:hAnsi="Times New Roman" w:cs="Times New Roman"/>
          <w:color w:val="000000"/>
          <w:sz w:val="28"/>
          <w:szCs w:val="28"/>
        </w:rPr>
      </w:pPr>
    </w:p>
    <w:p w:rsidR="00826A68" w:rsidRDefault="00826A68" w:rsidP="00896A8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мероприятий государственной программы планируется осуществлять за сче</w:t>
      </w:r>
      <w:r w:rsidR="00D320A8">
        <w:rPr>
          <w:rFonts w:ascii="Times New Roman" w:hAnsi="Times New Roman" w:cs="Times New Roman"/>
          <w:sz w:val="28"/>
          <w:szCs w:val="28"/>
        </w:rPr>
        <w:t xml:space="preserve">т средств </w:t>
      </w:r>
      <w:r>
        <w:rPr>
          <w:rFonts w:ascii="Times New Roman" w:hAnsi="Times New Roman" w:cs="Times New Roman"/>
          <w:sz w:val="28"/>
          <w:szCs w:val="28"/>
        </w:rPr>
        <w:t>краевого бюджета и бюджета муниципального образования Крымский район.</w:t>
      </w:r>
    </w:p>
    <w:p w:rsidR="00826A68" w:rsidRPr="008954C4" w:rsidRDefault="00826A68" w:rsidP="00896A86">
      <w:pPr>
        <w:spacing w:after="0" w:line="240" w:lineRule="atLeast"/>
        <w:ind w:firstLine="709"/>
        <w:jc w:val="both"/>
        <w:rPr>
          <w:rFonts w:ascii="Times New Roman" w:hAnsi="Times New Roman" w:cs="Times New Roman"/>
          <w:sz w:val="28"/>
          <w:szCs w:val="28"/>
        </w:rPr>
      </w:pPr>
      <w:r w:rsidRPr="008954C4">
        <w:rPr>
          <w:rFonts w:ascii="Times New Roman" w:hAnsi="Times New Roman" w:cs="Times New Roman"/>
          <w:sz w:val="28"/>
          <w:szCs w:val="28"/>
        </w:rPr>
        <w:t>Общая потребность на реализацию программы на пе</w:t>
      </w:r>
      <w:r w:rsidR="003B0419" w:rsidRPr="008954C4">
        <w:rPr>
          <w:rFonts w:ascii="Times New Roman" w:hAnsi="Times New Roman" w:cs="Times New Roman"/>
          <w:sz w:val="28"/>
          <w:szCs w:val="28"/>
        </w:rPr>
        <w:t>риод с 2019 по 2021</w:t>
      </w:r>
      <w:r w:rsidRPr="008954C4">
        <w:rPr>
          <w:rFonts w:ascii="Times New Roman" w:hAnsi="Times New Roman" w:cs="Times New Roman"/>
          <w:sz w:val="28"/>
          <w:szCs w:val="28"/>
        </w:rPr>
        <w:t xml:space="preserve"> годы составляет – </w:t>
      </w:r>
      <w:r w:rsidR="002F7A0C">
        <w:rPr>
          <w:rFonts w:ascii="Times New Roman" w:hAnsi="Times New Roman" w:cs="Times New Roman"/>
          <w:sz w:val="28"/>
          <w:szCs w:val="28"/>
        </w:rPr>
        <w:t>40 150,5</w:t>
      </w:r>
      <w:r w:rsidR="0053120A">
        <w:rPr>
          <w:rFonts w:ascii="Times New Roman" w:hAnsi="Times New Roman" w:cs="Times New Roman"/>
          <w:sz w:val="28"/>
          <w:szCs w:val="28"/>
        </w:rPr>
        <w:t xml:space="preserve"> </w:t>
      </w:r>
      <w:r w:rsidRPr="008954C4">
        <w:rPr>
          <w:rFonts w:ascii="Times New Roman" w:hAnsi="Times New Roman" w:cs="Times New Roman"/>
          <w:sz w:val="28"/>
          <w:szCs w:val="28"/>
        </w:rPr>
        <w:t xml:space="preserve">тыс. рублей, в том числе из краевого бюджета </w:t>
      </w:r>
      <w:r w:rsidR="002E4A98">
        <w:rPr>
          <w:rFonts w:ascii="Times New Roman" w:hAnsi="Times New Roman" w:cs="Times New Roman"/>
          <w:sz w:val="28"/>
          <w:szCs w:val="28"/>
        </w:rPr>
        <w:t xml:space="preserve">        </w:t>
      </w:r>
      <w:r w:rsidR="002F7A0C">
        <w:rPr>
          <w:rFonts w:ascii="Times New Roman" w:hAnsi="Times New Roman" w:cs="Times New Roman"/>
          <w:sz w:val="28"/>
          <w:szCs w:val="28"/>
        </w:rPr>
        <w:t>39 296,1</w:t>
      </w:r>
      <w:r w:rsidR="00FF4816" w:rsidRPr="008954C4">
        <w:rPr>
          <w:rFonts w:ascii="Times New Roman" w:hAnsi="Times New Roman" w:cs="Times New Roman"/>
          <w:sz w:val="28"/>
          <w:szCs w:val="28"/>
        </w:rPr>
        <w:t xml:space="preserve"> </w:t>
      </w:r>
      <w:r w:rsidRPr="008954C4">
        <w:rPr>
          <w:rFonts w:ascii="Times New Roman" w:hAnsi="Times New Roman" w:cs="Times New Roman"/>
          <w:sz w:val="28"/>
          <w:szCs w:val="28"/>
        </w:rPr>
        <w:t xml:space="preserve">тыс. рублей и из бюджета муниципального образования Крымский район – </w:t>
      </w:r>
      <w:r w:rsidR="002F7A0C">
        <w:rPr>
          <w:rFonts w:ascii="Times New Roman" w:hAnsi="Times New Roman" w:cs="Times New Roman"/>
          <w:sz w:val="28"/>
          <w:szCs w:val="28"/>
        </w:rPr>
        <w:t>854,4</w:t>
      </w:r>
      <w:r w:rsidR="00FF4816" w:rsidRPr="008954C4">
        <w:rPr>
          <w:rFonts w:ascii="Times New Roman" w:hAnsi="Times New Roman" w:cs="Times New Roman"/>
          <w:sz w:val="28"/>
          <w:szCs w:val="28"/>
        </w:rPr>
        <w:t xml:space="preserve">,0 </w:t>
      </w:r>
      <w:r w:rsidRPr="008954C4">
        <w:rPr>
          <w:rFonts w:ascii="Times New Roman" w:hAnsi="Times New Roman" w:cs="Times New Roman"/>
          <w:sz w:val="28"/>
          <w:szCs w:val="28"/>
        </w:rPr>
        <w:t>тыс. рублей.</w:t>
      </w:r>
    </w:p>
    <w:p w:rsidR="00DD6AD5" w:rsidRPr="003B40B8" w:rsidRDefault="00826A68" w:rsidP="002E44D8">
      <w:pPr>
        <w:pStyle w:val="ac"/>
        <w:spacing w:after="0" w:line="240" w:lineRule="atLeast"/>
        <w:ind w:left="0" w:firstLine="709"/>
        <w:jc w:val="both"/>
        <w:rPr>
          <w:rFonts w:ascii="Times New Roman" w:hAnsi="Times New Roman"/>
          <w:bCs/>
          <w:sz w:val="28"/>
          <w:szCs w:val="28"/>
        </w:rPr>
      </w:pPr>
      <w:r w:rsidRPr="003B40B8">
        <w:rPr>
          <w:rFonts w:ascii="Times New Roman" w:hAnsi="Times New Roman"/>
          <w:sz w:val="28"/>
          <w:szCs w:val="28"/>
        </w:rPr>
        <w:t>Расчет объема финансирования производился на основании краевых документов</w:t>
      </w:r>
      <w:r w:rsidR="0023521D" w:rsidRPr="003B40B8">
        <w:rPr>
          <w:rFonts w:ascii="Times New Roman" w:hAnsi="Times New Roman"/>
          <w:sz w:val="28"/>
          <w:szCs w:val="28"/>
        </w:rPr>
        <w:t>: приказ министерства сельского хозяйства и перерабатывающей промышленности Краснодарского края</w:t>
      </w:r>
      <w:r w:rsidR="002E44D8">
        <w:rPr>
          <w:rFonts w:ascii="Times New Roman" w:hAnsi="Times New Roman"/>
          <w:sz w:val="28"/>
          <w:szCs w:val="28"/>
        </w:rPr>
        <w:t xml:space="preserve"> от 11 августа</w:t>
      </w:r>
      <w:r w:rsidR="00DD6AD5" w:rsidRPr="003B40B8">
        <w:rPr>
          <w:rFonts w:ascii="Times New Roman" w:hAnsi="Times New Roman"/>
          <w:sz w:val="28"/>
          <w:szCs w:val="28"/>
        </w:rPr>
        <w:t xml:space="preserve"> 2016 года</w:t>
      </w:r>
      <w:r w:rsidR="002E44D8">
        <w:rPr>
          <w:rFonts w:ascii="Times New Roman" w:hAnsi="Times New Roman"/>
          <w:sz w:val="28"/>
          <w:szCs w:val="28"/>
        </w:rPr>
        <w:t xml:space="preserve"> № 224</w:t>
      </w:r>
      <w:r w:rsidR="0023521D" w:rsidRPr="003B40B8">
        <w:rPr>
          <w:rFonts w:ascii="Times New Roman" w:hAnsi="Times New Roman"/>
          <w:sz w:val="28"/>
          <w:szCs w:val="28"/>
        </w:rPr>
        <w:t xml:space="preserve"> от «Об утверждении Административного регламента предоставления органам местного самоуправления муниципальных районов и городских округов Краснодарского края государственной услуг по предоставлению субсидии крестьянским (фермерским) хозяйствам, индивидуальным предпринимателям, ведущим деятельность в области сельскохозяйственного производства, и личным подсобным хозяйствам на поддержку сельс</w:t>
      </w:r>
      <w:r w:rsidR="00245E4E">
        <w:rPr>
          <w:rFonts w:ascii="Times New Roman" w:hAnsi="Times New Roman"/>
          <w:sz w:val="28"/>
          <w:szCs w:val="28"/>
        </w:rPr>
        <w:t xml:space="preserve">кохозяйственного производства», закон Краснодарского края </w:t>
      </w:r>
      <w:r w:rsidR="00E4637B" w:rsidRPr="00E4637B">
        <w:rPr>
          <w:rFonts w:ascii="Times New Roman" w:hAnsi="Times New Roman"/>
          <w:sz w:val="28"/>
          <w:szCs w:val="28"/>
        </w:rPr>
        <w:t>от 23 декабря 2019 года   № 4200-КЗ «О краевом бюджете на 2020 год и на плановый период 2021-2022 годов»</w:t>
      </w:r>
      <w:r w:rsidR="006E6AD0">
        <w:rPr>
          <w:rFonts w:ascii="Times New Roman" w:hAnsi="Times New Roman"/>
          <w:sz w:val="28"/>
          <w:szCs w:val="28"/>
        </w:rPr>
        <w:t>.</w:t>
      </w:r>
    </w:p>
    <w:p w:rsidR="00896A86" w:rsidRPr="00222BC4" w:rsidRDefault="00896A86" w:rsidP="00896A86">
      <w:pPr>
        <w:pStyle w:val="12"/>
        <w:spacing w:after="0" w:line="240" w:lineRule="atLeast"/>
        <w:ind w:left="0"/>
        <w:jc w:val="center"/>
      </w:pPr>
    </w:p>
    <w:p w:rsidR="00A3039F" w:rsidRDefault="00A3039F" w:rsidP="00A3039F">
      <w:pPr>
        <w:pStyle w:val="12"/>
        <w:spacing w:after="0" w:line="240" w:lineRule="atLeast"/>
        <w:ind w:left="0"/>
        <w:jc w:val="center"/>
        <w:rPr>
          <w:rFonts w:ascii="Times New Roman" w:hAnsi="Times New Roman" w:cs="Times New Roman"/>
          <w:sz w:val="28"/>
          <w:szCs w:val="28"/>
        </w:rPr>
      </w:pPr>
      <w:r>
        <w:rPr>
          <w:rFonts w:ascii="Times New Roman" w:hAnsi="Times New Roman" w:cs="Times New Roman"/>
          <w:sz w:val="28"/>
          <w:szCs w:val="28"/>
        </w:rPr>
        <w:t>6. </w:t>
      </w:r>
      <w:r w:rsidR="00826A68" w:rsidRPr="00222BC4">
        <w:rPr>
          <w:rFonts w:ascii="Times New Roman" w:hAnsi="Times New Roman" w:cs="Times New Roman"/>
          <w:sz w:val="28"/>
          <w:szCs w:val="28"/>
        </w:rPr>
        <w:t>Прогноз сводных по</w:t>
      </w:r>
      <w:r>
        <w:rPr>
          <w:rFonts w:ascii="Times New Roman" w:hAnsi="Times New Roman" w:cs="Times New Roman"/>
          <w:sz w:val="28"/>
          <w:szCs w:val="28"/>
        </w:rPr>
        <w:t>казателей муниципальных заданий</w:t>
      </w:r>
      <w:r w:rsidRPr="00A3039F">
        <w:rPr>
          <w:rFonts w:ascii="Times New Roman" w:hAnsi="Times New Roman" w:cs="Times New Roman"/>
          <w:sz w:val="28"/>
          <w:szCs w:val="28"/>
        </w:rPr>
        <w:t xml:space="preserve"> </w:t>
      </w:r>
      <w:r w:rsidRPr="00222BC4">
        <w:rPr>
          <w:rFonts w:ascii="Times New Roman" w:hAnsi="Times New Roman" w:cs="Times New Roman"/>
          <w:sz w:val="28"/>
          <w:szCs w:val="28"/>
        </w:rPr>
        <w:t>по этапам</w:t>
      </w:r>
    </w:p>
    <w:p w:rsidR="00A3039F" w:rsidRDefault="00826A68" w:rsidP="00A3039F">
      <w:pPr>
        <w:pStyle w:val="12"/>
        <w:spacing w:after="0" w:line="240" w:lineRule="atLeast"/>
        <w:ind w:left="0"/>
        <w:jc w:val="center"/>
        <w:rPr>
          <w:rFonts w:ascii="Times New Roman" w:hAnsi="Times New Roman" w:cs="Times New Roman"/>
          <w:sz w:val="28"/>
          <w:szCs w:val="28"/>
        </w:rPr>
      </w:pPr>
      <w:r w:rsidRPr="00222BC4">
        <w:rPr>
          <w:rFonts w:ascii="Times New Roman" w:hAnsi="Times New Roman" w:cs="Times New Roman"/>
          <w:sz w:val="28"/>
          <w:szCs w:val="28"/>
        </w:rPr>
        <w:t>реализации муници</w:t>
      </w:r>
      <w:r w:rsidR="00A3039F">
        <w:rPr>
          <w:rFonts w:ascii="Times New Roman" w:hAnsi="Times New Roman" w:cs="Times New Roman"/>
          <w:sz w:val="28"/>
          <w:szCs w:val="28"/>
        </w:rPr>
        <w:t xml:space="preserve">пальной программы </w:t>
      </w:r>
      <w:r w:rsidRPr="00222BC4">
        <w:rPr>
          <w:rFonts w:ascii="Times New Roman" w:hAnsi="Times New Roman" w:cs="Times New Roman"/>
          <w:sz w:val="28"/>
          <w:szCs w:val="28"/>
        </w:rPr>
        <w:t>(в случае оказания</w:t>
      </w:r>
      <w:r w:rsidR="00A3039F" w:rsidRPr="00A3039F">
        <w:rPr>
          <w:rFonts w:ascii="Times New Roman" w:hAnsi="Times New Roman" w:cs="Times New Roman"/>
          <w:sz w:val="28"/>
          <w:szCs w:val="28"/>
        </w:rPr>
        <w:t xml:space="preserve"> </w:t>
      </w:r>
      <w:r w:rsidR="00A3039F">
        <w:rPr>
          <w:rFonts w:ascii="Times New Roman" w:hAnsi="Times New Roman" w:cs="Times New Roman"/>
          <w:sz w:val="28"/>
          <w:szCs w:val="28"/>
        </w:rPr>
        <w:t>муниципальными</w:t>
      </w:r>
    </w:p>
    <w:p w:rsidR="00826A68" w:rsidRPr="00222BC4" w:rsidRDefault="00A3039F" w:rsidP="00A3039F">
      <w:pPr>
        <w:pStyle w:val="12"/>
        <w:spacing w:after="0" w:line="240" w:lineRule="atLeast"/>
        <w:ind w:left="0"/>
        <w:jc w:val="center"/>
        <w:rPr>
          <w:rFonts w:ascii="Times New Roman" w:hAnsi="Times New Roman" w:cs="Times New Roman"/>
          <w:sz w:val="28"/>
          <w:szCs w:val="28"/>
        </w:rPr>
      </w:pPr>
      <w:r>
        <w:rPr>
          <w:rFonts w:ascii="Times New Roman" w:hAnsi="Times New Roman" w:cs="Times New Roman"/>
          <w:sz w:val="28"/>
          <w:szCs w:val="28"/>
        </w:rPr>
        <w:t xml:space="preserve">учреждениями </w:t>
      </w:r>
      <w:r w:rsidR="00826A68" w:rsidRPr="00222BC4">
        <w:rPr>
          <w:rFonts w:ascii="Times New Roman" w:hAnsi="Times New Roman" w:cs="Times New Roman"/>
          <w:sz w:val="28"/>
          <w:szCs w:val="28"/>
        </w:rPr>
        <w:t>муниципального образования</w:t>
      </w:r>
      <w:r w:rsidRPr="00A3039F">
        <w:rPr>
          <w:rFonts w:ascii="Times New Roman" w:hAnsi="Times New Roman" w:cs="Times New Roman"/>
          <w:sz w:val="28"/>
          <w:szCs w:val="28"/>
        </w:rPr>
        <w:t xml:space="preserve"> </w:t>
      </w:r>
      <w:r w:rsidRPr="00222BC4">
        <w:rPr>
          <w:rFonts w:ascii="Times New Roman" w:hAnsi="Times New Roman" w:cs="Times New Roman"/>
          <w:sz w:val="28"/>
          <w:szCs w:val="28"/>
        </w:rPr>
        <w:t>Крымский район</w:t>
      </w:r>
    </w:p>
    <w:p w:rsidR="00826A68" w:rsidRPr="00222BC4" w:rsidRDefault="00826A68" w:rsidP="00A3039F">
      <w:pPr>
        <w:pStyle w:val="12"/>
        <w:spacing w:after="0" w:line="240" w:lineRule="atLeast"/>
        <w:ind w:left="0"/>
        <w:jc w:val="center"/>
        <w:rPr>
          <w:rFonts w:ascii="Times New Roman" w:hAnsi="Times New Roman" w:cs="Times New Roman"/>
          <w:sz w:val="28"/>
          <w:szCs w:val="28"/>
        </w:rPr>
      </w:pPr>
      <w:r w:rsidRPr="00222BC4">
        <w:rPr>
          <w:rFonts w:ascii="Times New Roman" w:hAnsi="Times New Roman" w:cs="Times New Roman"/>
          <w:sz w:val="28"/>
          <w:szCs w:val="28"/>
        </w:rPr>
        <w:t>муниципальных услуг (выполнения работ)</w:t>
      </w:r>
    </w:p>
    <w:p w:rsidR="00222BC4" w:rsidRPr="00222BC4" w:rsidRDefault="00222BC4" w:rsidP="00896A86">
      <w:pPr>
        <w:pStyle w:val="12"/>
        <w:spacing w:after="0" w:line="240" w:lineRule="atLeast"/>
        <w:ind w:left="0" w:firstLine="709"/>
        <w:rPr>
          <w:rFonts w:ascii="Times New Roman" w:hAnsi="Times New Roman" w:cs="Times New Roman"/>
          <w:sz w:val="28"/>
          <w:szCs w:val="28"/>
        </w:rPr>
      </w:pPr>
    </w:p>
    <w:p w:rsidR="00222BC4" w:rsidRPr="00222BC4" w:rsidRDefault="00BE501B" w:rsidP="00896A86">
      <w:pPr>
        <w:pStyle w:val="12"/>
        <w:spacing w:after="0" w:line="240" w:lineRule="atLeast"/>
        <w:ind w:left="0" w:firstLine="709"/>
        <w:jc w:val="both"/>
        <w:rPr>
          <w:rFonts w:ascii="Times New Roman" w:hAnsi="Times New Roman" w:cs="Times New Roman"/>
          <w:sz w:val="28"/>
          <w:szCs w:val="28"/>
        </w:rPr>
      </w:pPr>
      <w:r>
        <w:rPr>
          <w:rFonts w:ascii="Times New Roman" w:hAnsi="Times New Roman" w:cs="Times New Roman"/>
          <w:sz w:val="28"/>
          <w:szCs w:val="28"/>
        </w:rPr>
        <w:t>Не предусмотрено.</w:t>
      </w:r>
    </w:p>
    <w:p w:rsidR="00E764C0" w:rsidRDefault="00E764C0" w:rsidP="00896A86">
      <w:pPr>
        <w:pStyle w:val="12"/>
        <w:spacing w:after="0" w:line="240" w:lineRule="atLeast"/>
        <w:ind w:left="0"/>
        <w:jc w:val="both"/>
        <w:rPr>
          <w:rFonts w:ascii="Times New Roman" w:hAnsi="Times New Roman" w:cs="Times New Roman"/>
          <w:sz w:val="28"/>
          <w:szCs w:val="28"/>
        </w:rPr>
      </w:pPr>
    </w:p>
    <w:p w:rsidR="00826A68" w:rsidRDefault="00A3039F" w:rsidP="00A3039F">
      <w:pPr>
        <w:pStyle w:val="12"/>
        <w:spacing w:after="0" w:line="240" w:lineRule="atLeast"/>
        <w:ind w:left="360"/>
        <w:jc w:val="center"/>
        <w:rPr>
          <w:rFonts w:ascii="Times New Roman" w:hAnsi="Times New Roman" w:cs="Times New Roman"/>
          <w:sz w:val="28"/>
          <w:szCs w:val="28"/>
        </w:rPr>
      </w:pPr>
      <w:r>
        <w:rPr>
          <w:rFonts w:ascii="Times New Roman" w:hAnsi="Times New Roman" w:cs="Times New Roman"/>
          <w:sz w:val="28"/>
          <w:szCs w:val="28"/>
        </w:rPr>
        <w:t>7. </w:t>
      </w:r>
      <w:r w:rsidR="00826A68">
        <w:rPr>
          <w:rFonts w:ascii="Times New Roman" w:hAnsi="Times New Roman" w:cs="Times New Roman"/>
          <w:sz w:val="28"/>
          <w:szCs w:val="28"/>
        </w:rPr>
        <w:t>Сведения о показателях (индикаторах) муниципальной программы</w:t>
      </w:r>
    </w:p>
    <w:p w:rsidR="00826A68" w:rsidRDefault="00826A68" w:rsidP="00896A86">
      <w:pPr>
        <w:pStyle w:val="12"/>
        <w:spacing w:after="0" w:line="240" w:lineRule="atLeast"/>
        <w:ind w:left="0"/>
        <w:jc w:val="center"/>
        <w:rPr>
          <w:rFonts w:ascii="Times New Roman" w:hAnsi="Times New Roman" w:cs="Times New Roman"/>
          <w:sz w:val="28"/>
          <w:szCs w:val="28"/>
        </w:rPr>
      </w:pPr>
    </w:p>
    <w:p w:rsidR="00896A86" w:rsidRDefault="00826A68" w:rsidP="00D3044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предусмотрены отдельные мероприятия, направленные на обеспечение деятельности в сфере установленных функций и на содействие развитию сельского хозяйства на территории муниципального образовани</w:t>
      </w:r>
      <w:r w:rsidR="00BE501B">
        <w:rPr>
          <w:rFonts w:ascii="Times New Roman" w:hAnsi="Times New Roman" w:cs="Times New Roman"/>
          <w:sz w:val="28"/>
          <w:szCs w:val="28"/>
        </w:rPr>
        <w:t>я Крымский район (приложение № 2</w:t>
      </w:r>
      <w:r>
        <w:rPr>
          <w:rFonts w:ascii="Times New Roman" w:hAnsi="Times New Roman" w:cs="Times New Roman"/>
          <w:sz w:val="28"/>
          <w:szCs w:val="28"/>
        </w:rPr>
        <w:t xml:space="preserve"> к муниципальной программе).</w:t>
      </w:r>
    </w:p>
    <w:p w:rsidR="00D30447" w:rsidRDefault="00D30447" w:rsidP="00A3039F">
      <w:pPr>
        <w:spacing w:after="0" w:line="240" w:lineRule="auto"/>
        <w:jc w:val="both"/>
        <w:rPr>
          <w:rFonts w:ascii="Times New Roman" w:hAnsi="Times New Roman" w:cs="Times New Roman"/>
          <w:sz w:val="28"/>
          <w:szCs w:val="28"/>
        </w:rPr>
      </w:pPr>
    </w:p>
    <w:p w:rsidR="00826A68" w:rsidRDefault="00A3039F" w:rsidP="00A3039F">
      <w:pPr>
        <w:pStyle w:val="12"/>
        <w:spacing w:after="0" w:line="240" w:lineRule="auto"/>
        <w:ind w:left="360"/>
        <w:jc w:val="center"/>
        <w:rPr>
          <w:rFonts w:ascii="Times New Roman" w:hAnsi="Times New Roman" w:cs="Times New Roman"/>
          <w:color w:val="000000"/>
          <w:sz w:val="28"/>
          <w:szCs w:val="28"/>
        </w:rPr>
      </w:pPr>
      <w:r>
        <w:rPr>
          <w:rFonts w:ascii="Times New Roman" w:hAnsi="Times New Roman" w:cs="Times New Roman"/>
          <w:color w:val="000000"/>
          <w:sz w:val="28"/>
          <w:szCs w:val="28"/>
        </w:rPr>
        <w:t>8. </w:t>
      </w:r>
      <w:r w:rsidR="00826A68">
        <w:rPr>
          <w:rFonts w:ascii="Times New Roman" w:hAnsi="Times New Roman" w:cs="Times New Roman"/>
          <w:color w:val="000000"/>
          <w:sz w:val="28"/>
          <w:szCs w:val="28"/>
        </w:rPr>
        <w:t>Механизм реализации муниципальной программы</w:t>
      </w:r>
    </w:p>
    <w:p w:rsidR="00826A68" w:rsidRDefault="00826A68" w:rsidP="00882C49">
      <w:pPr>
        <w:pStyle w:val="12"/>
        <w:spacing w:after="0" w:line="240" w:lineRule="auto"/>
        <w:ind w:left="0"/>
        <w:jc w:val="both"/>
        <w:rPr>
          <w:rFonts w:ascii="Times New Roman" w:hAnsi="Times New Roman" w:cs="Times New Roman"/>
          <w:color w:val="000000"/>
          <w:sz w:val="28"/>
          <w:szCs w:val="28"/>
        </w:rPr>
      </w:pPr>
    </w:p>
    <w:p w:rsidR="00826A68" w:rsidRDefault="00826A68" w:rsidP="00882C4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Организацию реализации муниципальной программы осуществляет координатор государственной программы – управление сельского хозяйства администрации муниципального образования Крымский район.</w:t>
      </w:r>
    </w:p>
    <w:p w:rsidR="00826A68" w:rsidRDefault="00826A68" w:rsidP="00896A8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Координатор муниципальной программы:</w:t>
      </w:r>
    </w:p>
    <w:p w:rsidR="00826A68" w:rsidRDefault="00826A68" w:rsidP="00896A86">
      <w:pPr>
        <w:tabs>
          <w:tab w:val="left" w:pos="851"/>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882C49">
        <w:rPr>
          <w:rFonts w:ascii="Times New Roman" w:hAnsi="Times New Roman" w:cs="Times New Roman"/>
          <w:sz w:val="28"/>
          <w:szCs w:val="28"/>
        </w:rPr>
        <w:t> </w:t>
      </w:r>
      <w:r>
        <w:rPr>
          <w:rFonts w:ascii="Times New Roman" w:hAnsi="Times New Roman" w:cs="Times New Roman"/>
          <w:sz w:val="28"/>
          <w:szCs w:val="28"/>
        </w:rPr>
        <w:t>организует реализацию муниципальной программы, координацию деятельности иных исполнителей отдельных мероприятий муниципальной программы;</w:t>
      </w:r>
    </w:p>
    <w:p w:rsidR="00826A68" w:rsidRDefault="00826A68" w:rsidP="00896A86">
      <w:pPr>
        <w:tabs>
          <w:tab w:val="left" w:pos="851"/>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882C49">
        <w:rPr>
          <w:rFonts w:ascii="Times New Roman" w:hAnsi="Times New Roman" w:cs="Times New Roman"/>
          <w:sz w:val="28"/>
          <w:szCs w:val="28"/>
        </w:rPr>
        <w:t> </w:t>
      </w:r>
      <w:r>
        <w:rPr>
          <w:rFonts w:ascii="Times New Roman" w:hAnsi="Times New Roman" w:cs="Times New Roman"/>
          <w:sz w:val="28"/>
          <w:szCs w:val="28"/>
        </w:rPr>
        <w:t>принимает решение о внесении в установленном порядке изменений в муниципальную программу;</w:t>
      </w:r>
    </w:p>
    <w:p w:rsidR="00826A68" w:rsidRDefault="00826A68" w:rsidP="00896A86">
      <w:pPr>
        <w:tabs>
          <w:tab w:val="left" w:pos="851"/>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882C49">
        <w:rPr>
          <w:rFonts w:ascii="Times New Roman" w:hAnsi="Times New Roman" w:cs="Times New Roman"/>
          <w:sz w:val="28"/>
          <w:szCs w:val="28"/>
        </w:rPr>
        <w:t> </w:t>
      </w:r>
      <w:r>
        <w:rPr>
          <w:rFonts w:ascii="Times New Roman" w:hAnsi="Times New Roman" w:cs="Times New Roman"/>
          <w:sz w:val="28"/>
          <w:szCs w:val="28"/>
        </w:rPr>
        <w:t>осуществляет мониторинг и анализ отчетов иных исполнителей отдельных мероприятий программы;</w:t>
      </w:r>
    </w:p>
    <w:p w:rsidR="00826A68" w:rsidRDefault="00826A68" w:rsidP="00896A86">
      <w:pPr>
        <w:tabs>
          <w:tab w:val="left" w:pos="851"/>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882C49">
        <w:rPr>
          <w:rFonts w:ascii="Times New Roman" w:hAnsi="Times New Roman" w:cs="Times New Roman"/>
          <w:sz w:val="28"/>
          <w:szCs w:val="28"/>
        </w:rPr>
        <w:t> </w:t>
      </w:r>
      <w:r>
        <w:rPr>
          <w:rFonts w:ascii="Times New Roman" w:hAnsi="Times New Roman" w:cs="Times New Roman"/>
          <w:sz w:val="28"/>
          <w:szCs w:val="28"/>
        </w:rPr>
        <w:t>готовит годовой отчет о ходе реализации муниципальной программы;</w:t>
      </w:r>
    </w:p>
    <w:p w:rsidR="00826A68" w:rsidRDefault="00826A68" w:rsidP="00896A86">
      <w:pPr>
        <w:tabs>
          <w:tab w:val="left" w:pos="851"/>
        </w:tabs>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00882C49">
        <w:rPr>
          <w:rFonts w:ascii="Times New Roman" w:hAnsi="Times New Roman" w:cs="Times New Roman"/>
          <w:sz w:val="28"/>
          <w:szCs w:val="28"/>
        </w:rPr>
        <w:t> </w:t>
      </w:r>
      <w:r>
        <w:rPr>
          <w:rFonts w:ascii="Times New Roman" w:hAnsi="Times New Roman" w:cs="Times New Roman"/>
          <w:sz w:val="28"/>
          <w:szCs w:val="28"/>
        </w:rPr>
        <w:t>организует информационную и разъяснительную работу, направленную на освещение целей и задач муниципальной программы;</w:t>
      </w:r>
    </w:p>
    <w:p w:rsidR="00826A68" w:rsidRDefault="00826A68" w:rsidP="00896A86">
      <w:pPr>
        <w:tabs>
          <w:tab w:val="left" w:pos="851"/>
        </w:tabs>
        <w:spacing w:after="0" w:line="240" w:lineRule="atLeast"/>
        <w:ind w:firstLine="709"/>
        <w:jc w:val="both"/>
        <w:rPr>
          <w:rFonts w:ascii="Times New Roman" w:hAnsi="Times New Roman" w:cs="Times New Roman"/>
          <w:color w:val="000000"/>
          <w:sz w:val="28"/>
          <w:szCs w:val="28"/>
        </w:rPr>
      </w:pPr>
      <w:r>
        <w:rPr>
          <w:rFonts w:ascii="Times New Roman" w:hAnsi="Times New Roman" w:cs="Times New Roman"/>
          <w:sz w:val="28"/>
          <w:szCs w:val="28"/>
        </w:rPr>
        <w:t>-</w:t>
      </w:r>
      <w:r w:rsidR="00882C49">
        <w:rPr>
          <w:rFonts w:ascii="Times New Roman" w:hAnsi="Times New Roman" w:cs="Times New Roman"/>
          <w:sz w:val="28"/>
          <w:szCs w:val="28"/>
        </w:rPr>
        <w:t> </w:t>
      </w:r>
      <w:r>
        <w:rPr>
          <w:rFonts w:ascii="Times New Roman" w:hAnsi="Times New Roman" w:cs="Times New Roman"/>
          <w:sz w:val="28"/>
          <w:szCs w:val="28"/>
        </w:rPr>
        <w:t xml:space="preserve">ежеквартально, в срок  до 10 числа  месяца, следующего за отчетным представляет в управление экономики и прогнозирования администрации муниципального образования </w:t>
      </w:r>
      <w:r>
        <w:rPr>
          <w:rFonts w:ascii="Times New Roman" w:hAnsi="Times New Roman" w:cs="Times New Roman"/>
          <w:color w:val="000000"/>
          <w:sz w:val="28"/>
          <w:szCs w:val="28"/>
        </w:rPr>
        <w:t>Крымский</w:t>
      </w:r>
      <w:r>
        <w:rPr>
          <w:rFonts w:ascii="Times New Roman" w:hAnsi="Times New Roman" w:cs="Times New Roman"/>
          <w:sz w:val="28"/>
          <w:szCs w:val="28"/>
        </w:rPr>
        <w:t xml:space="preserve"> район информацию, об участии и исполнении  муниципальной   программы;</w:t>
      </w:r>
    </w:p>
    <w:p w:rsidR="00826A68" w:rsidRDefault="00826A68" w:rsidP="00896A86">
      <w:pPr>
        <w:tabs>
          <w:tab w:val="left" w:pos="851"/>
        </w:tabs>
        <w:spacing w:after="0" w:line="240" w:lineRule="atLeast"/>
        <w:ind w:firstLine="709"/>
        <w:jc w:val="both"/>
        <w:rPr>
          <w:rFonts w:ascii="Times New Roman" w:hAnsi="Times New Roman" w:cs="Times New Roman"/>
          <w:sz w:val="28"/>
          <w:szCs w:val="28"/>
        </w:rPr>
      </w:pPr>
      <w:r>
        <w:rPr>
          <w:rFonts w:ascii="Times New Roman" w:hAnsi="Times New Roman" w:cs="Times New Roman"/>
          <w:color w:val="000000"/>
          <w:sz w:val="28"/>
          <w:szCs w:val="28"/>
        </w:rPr>
        <w:t>-</w:t>
      </w:r>
      <w:r w:rsidR="00882C49">
        <w:rPr>
          <w:rFonts w:ascii="Times New Roman" w:hAnsi="Times New Roman" w:cs="Times New Roman"/>
          <w:color w:val="000000"/>
          <w:sz w:val="28"/>
          <w:szCs w:val="28"/>
        </w:rPr>
        <w:t> </w:t>
      </w:r>
      <w:r>
        <w:rPr>
          <w:rFonts w:ascii="Times New Roman" w:hAnsi="Times New Roman" w:cs="Times New Roman"/>
          <w:color w:val="000000"/>
          <w:sz w:val="28"/>
          <w:szCs w:val="28"/>
        </w:rPr>
        <w:t>готовит ежегодный доклад о ходе реализации муниципальной программы до 1 марта;</w:t>
      </w:r>
    </w:p>
    <w:p w:rsidR="00826A68" w:rsidRDefault="00826A68" w:rsidP="00896A86">
      <w:pPr>
        <w:tabs>
          <w:tab w:val="left" w:pos="851"/>
        </w:tabs>
        <w:spacing w:after="0" w:line="240" w:lineRule="atLeast"/>
        <w:ind w:firstLine="709"/>
        <w:jc w:val="both"/>
        <w:rPr>
          <w:rFonts w:ascii="Times New Roman" w:hAnsi="Times New Roman" w:cs="Times New Roman"/>
          <w:color w:val="000000"/>
          <w:sz w:val="28"/>
          <w:szCs w:val="28"/>
        </w:rPr>
      </w:pPr>
      <w:r>
        <w:rPr>
          <w:rFonts w:ascii="Times New Roman" w:hAnsi="Times New Roman" w:cs="Times New Roman"/>
          <w:sz w:val="28"/>
          <w:szCs w:val="28"/>
        </w:rPr>
        <w:t>-</w:t>
      </w:r>
      <w:r w:rsidR="00882C49">
        <w:rPr>
          <w:rFonts w:ascii="Times New Roman" w:hAnsi="Times New Roman" w:cs="Times New Roman"/>
          <w:sz w:val="28"/>
          <w:szCs w:val="28"/>
        </w:rPr>
        <w:t> </w:t>
      </w:r>
      <w:r>
        <w:rPr>
          <w:rFonts w:ascii="Times New Roman" w:hAnsi="Times New Roman" w:cs="Times New Roman"/>
          <w:sz w:val="28"/>
          <w:szCs w:val="28"/>
        </w:rPr>
        <w:t xml:space="preserve">размещает информацию о ходе реализации и достигнутых результатах муниципальной программы на официальном сайте </w:t>
      </w:r>
      <w:r>
        <w:rPr>
          <w:rFonts w:ascii="Times New Roman" w:hAnsi="Times New Roman" w:cs="Times New Roman"/>
          <w:color w:val="000000"/>
          <w:sz w:val="28"/>
          <w:szCs w:val="28"/>
        </w:rPr>
        <w:t>органов местного самоуправления муниципального образования Крымский район в сети Интернет, Раздел «Муниципальные программы»;</w:t>
      </w:r>
    </w:p>
    <w:p w:rsidR="00826A68" w:rsidRDefault="00826A68" w:rsidP="00896A86">
      <w:pPr>
        <w:tabs>
          <w:tab w:val="left" w:pos="851"/>
        </w:tabs>
        <w:spacing w:after="0" w:line="24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882C49">
        <w:rPr>
          <w:rFonts w:ascii="Times New Roman" w:hAnsi="Times New Roman" w:cs="Times New Roman"/>
          <w:color w:val="000000"/>
          <w:sz w:val="28"/>
          <w:szCs w:val="28"/>
        </w:rPr>
        <w:t> </w:t>
      </w:r>
      <w:r>
        <w:rPr>
          <w:rFonts w:ascii="Times New Roman" w:hAnsi="Times New Roman" w:cs="Times New Roman"/>
          <w:color w:val="000000"/>
          <w:sz w:val="28"/>
          <w:szCs w:val="28"/>
        </w:rPr>
        <w:t>разрабатывает сетевой план-график реализации муниципальной программы на очередной финансовый год и плановый период.</w:t>
      </w:r>
    </w:p>
    <w:p w:rsidR="00F45A87" w:rsidRDefault="00F45A87" w:rsidP="00F45A87">
      <w:pPr>
        <w:widowControl w:val="0"/>
        <w:tabs>
          <w:tab w:val="left" w:pos="993"/>
        </w:tabs>
        <w:autoSpaceDE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обеспечивает размещение муниципальной программы (внесенных изменений в муниципальную программу) в Федеральном государственном реестре документов стратегического планирования, размещенном в государственной автоматизированной информационной системе «Управление» (ГАСУ).</w:t>
      </w:r>
    </w:p>
    <w:p w:rsidR="00826A68" w:rsidRDefault="00826A68" w:rsidP="00896A8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Муниципальной программой предусматриваются субсидии крестьянским (фермерским) хозяйствам, индивидуальным предпринимателям, ведущим деятельность в сфере сельскохозяйственного производства, а также гражданам, ведущим личное подсобное хозяйство.</w:t>
      </w:r>
    </w:p>
    <w:p w:rsidR="00826A68" w:rsidRDefault="00826A68" w:rsidP="0006069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Порядки предоставления указанных субсидий из краевого бюджета устанавливаются нормативно-правовыми актами высшего исполнительного органа государственной власти Краснодарского края и нормативно-правовыми актами администрации муниципальн</w:t>
      </w:r>
      <w:r w:rsidR="00060696">
        <w:rPr>
          <w:rFonts w:ascii="Times New Roman" w:hAnsi="Times New Roman" w:cs="Times New Roman"/>
          <w:sz w:val="28"/>
          <w:szCs w:val="28"/>
        </w:rPr>
        <w:t>ого образования Крымский район.</w:t>
      </w:r>
    </w:p>
    <w:p w:rsidR="00222BC4" w:rsidRDefault="00222BC4" w:rsidP="00896A86">
      <w:pPr>
        <w:spacing w:after="0" w:line="240" w:lineRule="atLeast"/>
        <w:ind w:firstLine="709"/>
        <w:jc w:val="both"/>
        <w:rPr>
          <w:rFonts w:ascii="Times New Roman" w:hAnsi="Times New Roman" w:cs="Times New Roman"/>
          <w:sz w:val="28"/>
          <w:szCs w:val="28"/>
        </w:rPr>
      </w:pPr>
    </w:p>
    <w:p w:rsidR="00826A68" w:rsidRDefault="00A3039F" w:rsidP="00A3039F">
      <w:pPr>
        <w:pStyle w:val="12"/>
        <w:spacing w:after="0" w:line="240" w:lineRule="atLeast"/>
        <w:ind w:left="360"/>
        <w:jc w:val="center"/>
      </w:pPr>
      <w:r>
        <w:rPr>
          <w:rFonts w:ascii="Times New Roman" w:hAnsi="Times New Roman" w:cs="Times New Roman"/>
          <w:color w:val="000000"/>
          <w:sz w:val="28"/>
          <w:szCs w:val="28"/>
        </w:rPr>
        <w:t>9. </w:t>
      </w:r>
      <w:r w:rsidR="00826A68">
        <w:rPr>
          <w:rFonts w:ascii="Times New Roman" w:hAnsi="Times New Roman" w:cs="Times New Roman"/>
          <w:color w:val="000000"/>
          <w:sz w:val="28"/>
          <w:szCs w:val="28"/>
        </w:rPr>
        <w:t>Оценка рисков реализации муниципальной программы</w:t>
      </w:r>
    </w:p>
    <w:p w:rsidR="00826A68" w:rsidRDefault="00826A68" w:rsidP="00896A86">
      <w:pPr>
        <w:pStyle w:val="12"/>
        <w:spacing w:after="0" w:line="240" w:lineRule="atLeast"/>
        <w:ind w:left="0"/>
        <w:jc w:val="center"/>
      </w:pPr>
    </w:p>
    <w:p w:rsidR="00DD378D" w:rsidRDefault="00826A68" w:rsidP="00490BDB">
      <w:pPr>
        <w:ind w:firstLine="709"/>
        <w:jc w:val="both"/>
        <w:rPr>
          <w:rFonts w:ascii="Times New Roman" w:hAnsi="Times New Roman" w:cs="Times New Roman"/>
          <w:sz w:val="28"/>
          <w:szCs w:val="28"/>
        </w:rPr>
      </w:pPr>
      <w:r>
        <w:rPr>
          <w:rFonts w:ascii="Times New Roman" w:hAnsi="Times New Roman" w:cs="Times New Roman"/>
          <w:sz w:val="28"/>
          <w:szCs w:val="28"/>
        </w:rPr>
        <w:t>При реализации муниципальной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826A68" w:rsidRDefault="007D6DFF" w:rsidP="007D6DFF">
      <w:pPr>
        <w:spacing w:line="240" w:lineRule="atLeast"/>
        <w:jc w:val="center"/>
        <w:rPr>
          <w:rFonts w:ascii="Times New Roman" w:hAnsi="Times New Roman" w:cs="Times New Roman"/>
          <w:sz w:val="28"/>
          <w:szCs w:val="28"/>
        </w:rPr>
      </w:pPr>
      <w:r>
        <w:rPr>
          <w:rFonts w:ascii="Times New Roman" w:hAnsi="Times New Roman" w:cs="Times New Roman"/>
          <w:sz w:val="28"/>
          <w:szCs w:val="28"/>
        </w:rPr>
        <w:t xml:space="preserve">                                                                                                      </w:t>
      </w:r>
      <w:r w:rsidR="008C79F5">
        <w:rPr>
          <w:rFonts w:ascii="Times New Roman" w:hAnsi="Times New Roman" w:cs="Times New Roman"/>
          <w:sz w:val="28"/>
          <w:szCs w:val="28"/>
        </w:rPr>
        <w:t>Таблица</w:t>
      </w:r>
      <w:r w:rsidR="00293C2B">
        <w:rPr>
          <w:rFonts w:ascii="Times New Roman" w:hAnsi="Times New Roman" w:cs="Times New Roman"/>
          <w:sz w:val="28"/>
          <w:szCs w:val="28"/>
        </w:rPr>
        <w:t xml:space="preserve"> № 2</w:t>
      </w:r>
    </w:p>
    <w:tbl>
      <w:tblPr>
        <w:tblW w:w="9606" w:type="dxa"/>
        <w:tblLayout w:type="fixed"/>
        <w:tblLook w:val="0000"/>
      </w:tblPr>
      <w:tblGrid>
        <w:gridCol w:w="674"/>
        <w:gridCol w:w="2835"/>
        <w:gridCol w:w="3406"/>
        <w:gridCol w:w="2691"/>
      </w:tblGrid>
      <w:tr w:rsidR="00826A68" w:rsidTr="00C029A4">
        <w:trPr>
          <w:trHeight w:val="782"/>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7541A5">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 п/п</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Наименование группы рисков</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Описание рисков</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Меры по снижению рисков</w:t>
            </w:r>
          </w:p>
        </w:tc>
      </w:tr>
      <w:tr w:rsidR="00826A68" w:rsidTr="00C029A4">
        <w:trPr>
          <w:trHeight w:val="782"/>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Рост цен на энергоресурсы и другие материально-технические </w:t>
            </w:r>
            <w:r>
              <w:rPr>
                <w:rFonts w:ascii="Times New Roman" w:hAnsi="Times New Roman" w:cs="Times New Roman"/>
                <w:sz w:val="28"/>
                <w:szCs w:val="28"/>
              </w:rPr>
              <w:lastRenderedPageBreak/>
              <w:t>средства, потребляемые в отрасли, что ограничивает возможность значительной части сельскохозяйственных товаропроизводителей осуществлять инновационные проекты, переход к новым ресурсосберегающим технологиям, а также обеспечивать реализацию модели ускоренного экономического развития.</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D1512" w:rsidRPr="000D1512" w:rsidRDefault="00826A68" w:rsidP="00896A86">
            <w:pPr>
              <w:spacing w:after="0" w:line="240" w:lineRule="atLeast"/>
              <w:jc w:val="both"/>
              <w:rPr>
                <w:rFonts w:ascii="Times New Roman" w:hAnsi="Times New Roman" w:cs="Times New Roman"/>
                <w:sz w:val="4"/>
                <w:szCs w:val="4"/>
              </w:rPr>
            </w:pPr>
            <w:r>
              <w:rPr>
                <w:rFonts w:ascii="Times New Roman" w:hAnsi="Times New Roman" w:cs="Times New Roman"/>
                <w:sz w:val="28"/>
                <w:szCs w:val="28"/>
              </w:rPr>
              <w:lastRenderedPageBreak/>
              <w:t xml:space="preserve">Использование мер, предусмотренных федеральными </w:t>
            </w:r>
            <w:r>
              <w:rPr>
                <w:rFonts w:ascii="Times New Roman" w:hAnsi="Times New Roman" w:cs="Times New Roman"/>
                <w:sz w:val="28"/>
                <w:szCs w:val="28"/>
              </w:rPr>
              <w:lastRenderedPageBreak/>
              <w:t xml:space="preserve">законами от 29 декабря 2006 года </w:t>
            </w:r>
            <w:r w:rsidR="00C029A4">
              <w:rPr>
                <w:rFonts w:ascii="Times New Roman" w:hAnsi="Times New Roman" w:cs="Times New Roman"/>
                <w:sz w:val="28"/>
                <w:szCs w:val="28"/>
              </w:rPr>
              <w:t xml:space="preserve">  </w:t>
            </w:r>
            <w:r>
              <w:rPr>
                <w:rFonts w:ascii="Times New Roman" w:hAnsi="Times New Roman" w:cs="Times New Roman"/>
                <w:sz w:val="28"/>
                <w:szCs w:val="28"/>
              </w:rPr>
              <w:t>№ 264-ФЗ «О развитие сельского хозяйства»</w:t>
            </w:r>
            <w:r w:rsidR="000D1512">
              <w:rPr>
                <w:rFonts w:ascii="Times New Roman" w:hAnsi="Times New Roman" w:cs="Times New Roman"/>
                <w:sz w:val="28"/>
                <w:szCs w:val="28"/>
              </w:rPr>
              <w:t> </w:t>
            </w:r>
            <w:r>
              <w:rPr>
                <w:rFonts w:ascii="Times New Roman" w:hAnsi="Times New Roman" w:cs="Times New Roman"/>
                <w:sz w:val="28"/>
                <w:szCs w:val="28"/>
              </w:rPr>
              <w:t xml:space="preserve">и от 25 июля 2011 года </w:t>
            </w:r>
            <w:r w:rsidR="004469B2">
              <w:rPr>
                <w:rFonts w:ascii="Times New Roman" w:hAnsi="Times New Roman" w:cs="Times New Roman"/>
                <w:sz w:val="28"/>
                <w:szCs w:val="28"/>
              </w:rPr>
              <w:t xml:space="preserve">      </w:t>
            </w:r>
            <w:r>
              <w:rPr>
                <w:rFonts w:ascii="Times New Roman" w:hAnsi="Times New Roman" w:cs="Times New Roman"/>
                <w:sz w:val="28"/>
                <w:szCs w:val="28"/>
              </w:rPr>
              <w:t>№ 260-ФЗ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tc>
      </w:tr>
      <w:tr w:rsidR="00826A68" w:rsidTr="00C029A4">
        <w:trPr>
          <w:trHeight w:val="782"/>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Внешнеторговые риски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Изменение конъюнктуры мирового рынка продовольствия и возникающие в связи с этим ценовые колебания.</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D1512" w:rsidRPr="000D1512" w:rsidRDefault="00826A68" w:rsidP="00896A86">
            <w:pPr>
              <w:spacing w:after="0" w:line="240" w:lineRule="atLeast"/>
              <w:jc w:val="both"/>
              <w:rPr>
                <w:rFonts w:ascii="Times New Roman" w:hAnsi="Times New Roman" w:cs="Times New Roman"/>
                <w:sz w:val="4"/>
                <w:szCs w:val="4"/>
              </w:rPr>
            </w:pPr>
            <w:r>
              <w:rPr>
                <w:rFonts w:ascii="Times New Roman" w:hAnsi="Times New Roman" w:cs="Times New Roman"/>
                <w:sz w:val="28"/>
                <w:szCs w:val="28"/>
              </w:rPr>
              <w:t>Проведение мониторинга угроз развитию агропромышленного комплекса и обеспечению продовольственной безопасности, выработки прогнозов, решений и рекомендаций в сфере управления агропромышленным комплексом.</w:t>
            </w:r>
          </w:p>
        </w:tc>
      </w:tr>
      <w:tr w:rsidR="00826A68" w:rsidTr="00DD378D">
        <w:trPr>
          <w:trHeight w:val="229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Технологические </w:t>
            </w:r>
            <w:r w:rsidR="00EC7DF0">
              <w:rPr>
                <w:rFonts w:ascii="Times New Roman" w:hAnsi="Times New Roman" w:cs="Times New Roman"/>
                <w:sz w:val="28"/>
                <w:szCs w:val="28"/>
              </w:rPr>
              <w:t>р</w:t>
            </w:r>
            <w:r>
              <w:rPr>
                <w:rFonts w:ascii="Times New Roman" w:hAnsi="Times New Roman" w:cs="Times New Roman"/>
                <w:sz w:val="28"/>
                <w:szCs w:val="28"/>
              </w:rPr>
              <w:t>иски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Риск невыполнения мероприятий в связи с вновь возникшими финансовыми, техническими и организационными сложностями.</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D1512" w:rsidRPr="000D1512" w:rsidRDefault="00826A68" w:rsidP="00896A86">
            <w:pPr>
              <w:spacing w:after="0" w:line="240" w:lineRule="atLeast"/>
              <w:jc w:val="both"/>
              <w:rPr>
                <w:rFonts w:ascii="Times New Roman" w:hAnsi="Times New Roman" w:cs="Times New Roman"/>
                <w:sz w:val="4"/>
                <w:szCs w:val="4"/>
              </w:rPr>
            </w:pPr>
            <w:r>
              <w:rPr>
                <w:rFonts w:ascii="Times New Roman" w:hAnsi="Times New Roman" w:cs="Times New Roman"/>
                <w:sz w:val="28"/>
                <w:szCs w:val="28"/>
              </w:rPr>
              <w:t>Мониторинг и контроль соблюдения рисков выполнения мероприятий по программе и анализ причин отклонения от планов работ.</w:t>
            </w:r>
          </w:p>
        </w:tc>
      </w:tr>
      <w:tr w:rsidR="00826A68" w:rsidTr="00C029A4">
        <w:trPr>
          <w:trHeight w:val="782"/>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Организационные риски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0D1512" w:rsidRPr="000D1512" w:rsidRDefault="00826A68" w:rsidP="00896A86">
            <w:pPr>
              <w:spacing w:after="0" w:line="240" w:lineRule="atLeast"/>
              <w:jc w:val="both"/>
              <w:rPr>
                <w:rFonts w:ascii="Times New Roman" w:hAnsi="Times New Roman" w:cs="Times New Roman"/>
                <w:sz w:val="4"/>
                <w:szCs w:val="4"/>
              </w:rPr>
            </w:pPr>
            <w:r>
              <w:rPr>
                <w:rFonts w:ascii="Times New Roman" w:hAnsi="Times New Roman" w:cs="Times New Roman"/>
                <w:sz w:val="28"/>
                <w:szCs w:val="28"/>
              </w:rPr>
              <w:t xml:space="preserve">Срыв проведения мероприятий программы. Возможные изменения в структуре администрации муниципального образования в ближайшие годы, требующие изменения структуры </w:t>
            </w:r>
            <w:r>
              <w:rPr>
                <w:rFonts w:ascii="Times New Roman" w:hAnsi="Times New Roman" w:cs="Times New Roman"/>
                <w:sz w:val="28"/>
                <w:szCs w:val="28"/>
              </w:rPr>
              <w:lastRenderedPageBreak/>
              <w:t>управления программой.</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lastRenderedPageBreak/>
              <w:t>Формирование гибкой структуры управления реализацией программы с учетом актуальности мероприятий.</w:t>
            </w:r>
          </w:p>
          <w:p w:rsidR="00826A68" w:rsidRDefault="00826A68" w:rsidP="00896A86">
            <w:pPr>
              <w:spacing w:after="0" w:line="240" w:lineRule="atLeast"/>
              <w:jc w:val="both"/>
              <w:rPr>
                <w:rFonts w:ascii="Times New Roman" w:hAnsi="Times New Roman" w:cs="Times New Roman"/>
                <w:sz w:val="28"/>
                <w:szCs w:val="28"/>
              </w:rPr>
            </w:pPr>
          </w:p>
          <w:p w:rsidR="00826A68" w:rsidRDefault="00826A68" w:rsidP="00896A86">
            <w:pPr>
              <w:spacing w:after="0" w:line="240" w:lineRule="atLeast"/>
              <w:jc w:val="both"/>
              <w:rPr>
                <w:rFonts w:ascii="Times New Roman" w:hAnsi="Times New Roman" w:cs="Times New Roman"/>
                <w:sz w:val="28"/>
                <w:szCs w:val="28"/>
              </w:rPr>
            </w:pPr>
          </w:p>
        </w:tc>
      </w:tr>
      <w:tr w:rsidR="00826A68" w:rsidTr="00C029A4">
        <w:trPr>
          <w:trHeight w:val="782"/>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lastRenderedPageBreak/>
              <w:t>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Финансовые риски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Pr>
          <w:p w:rsidR="00826A68" w:rsidRDefault="00826A68" w:rsidP="00896A86">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Повышение суммы планируемых расходов на реализацию мероприятий программы.</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D1512" w:rsidRPr="000D1512" w:rsidRDefault="00826A68" w:rsidP="00896A86">
            <w:pPr>
              <w:spacing w:after="0" w:line="240" w:lineRule="atLeast"/>
              <w:jc w:val="both"/>
              <w:rPr>
                <w:rFonts w:ascii="Times New Roman" w:hAnsi="Times New Roman" w:cs="Times New Roman"/>
                <w:sz w:val="4"/>
                <w:szCs w:val="4"/>
              </w:rPr>
            </w:pPr>
            <w:r>
              <w:rPr>
                <w:rFonts w:ascii="Times New Roman" w:hAnsi="Times New Roman" w:cs="Times New Roman"/>
                <w:sz w:val="28"/>
                <w:szCs w:val="28"/>
              </w:rPr>
              <w:t>Выделение дополнительных финансовых средств.</w:t>
            </w:r>
          </w:p>
        </w:tc>
      </w:tr>
    </w:tbl>
    <w:p w:rsidR="00522DC9" w:rsidRDefault="00522DC9" w:rsidP="00490BDB">
      <w:pPr>
        <w:spacing w:after="0" w:line="240" w:lineRule="atLeast"/>
        <w:jc w:val="both"/>
        <w:rPr>
          <w:rFonts w:ascii="Times New Roman" w:hAnsi="Times New Roman" w:cs="Times New Roman"/>
          <w:sz w:val="28"/>
          <w:szCs w:val="28"/>
        </w:rPr>
      </w:pPr>
    </w:p>
    <w:p w:rsidR="00826A68" w:rsidRDefault="00826A68" w:rsidP="00896A86">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Вместе с тем для решения задачи повышения конкурентоспособности агропромышленного комплекса Крымского района, необходимо создать условия для скорейшего перевода отрасли на новую технологическую основу повышения ее конкурентоспособности, что будет возможно только при обеспечении полноценного финансирования муниципальной программы.</w:t>
      </w:r>
    </w:p>
    <w:p w:rsidR="00826A68" w:rsidRDefault="00826A68" w:rsidP="00896A86">
      <w:pPr>
        <w:spacing w:after="0" w:line="240" w:lineRule="atLeast"/>
        <w:ind w:firstLine="709"/>
        <w:jc w:val="both"/>
        <w:rPr>
          <w:rFonts w:ascii="Times New Roman" w:hAnsi="Times New Roman" w:cs="Times New Roman"/>
          <w:sz w:val="28"/>
          <w:szCs w:val="28"/>
        </w:rPr>
      </w:pPr>
    </w:p>
    <w:p w:rsidR="00826A68" w:rsidRDefault="00826A68" w:rsidP="00896A86">
      <w:pPr>
        <w:spacing w:after="0" w:line="240" w:lineRule="atLeast"/>
        <w:ind w:firstLine="709"/>
        <w:jc w:val="both"/>
        <w:rPr>
          <w:rFonts w:ascii="Times New Roman" w:hAnsi="Times New Roman" w:cs="Times New Roman"/>
          <w:sz w:val="28"/>
          <w:szCs w:val="28"/>
        </w:rPr>
      </w:pPr>
    </w:p>
    <w:p w:rsidR="00826A68" w:rsidRDefault="00826A68" w:rsidP="00896A86">
      <w:pPr>
        <w:spacing w:after="0" w:line="240" w:lineRule="atLeast"/>
        <w:ind w:firstLine="709"/>
        <w:jc w:val="both"/>
        <w:rPr>
          <w:rFonts w:ascii="Times New Roman" w:hAnsi="Times New Roman" w:cs="Times New Roman"/>
          <w:sz w:val="28"/>
          <w:szCs w:val="28"/>
        </w:rPr>
      </w:pPr>
    </w:p>
    <w:p w:rsidR="00A30C1A" w:rsidRDefault="00A30C1A"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Заместитель главы муниципального</w:t>
      </w:r>
    </w:p>
    <w:p w:rsidR="00A30C1A" w:rsidRDefault="00A30C1A"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образования Крымский район,</w:t>
      </w:r>
    </w:p>
    <w:p w:rsidR="00522DC9" w:rsidRDefault="00A30C1A"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н</w:t>
      </w:r>
      <w:r w:rsidR="00826A68">
        <w:rPr>
          <w:rFonts w:ascii="Times New Roman" w:hAnsi="Times New Roman" w:cs="Times New Roman"/>
          <w:sz w:val="28"/>
          <w:szCs w:val="28"/>
        </w:rPr>
        <w:t>ачальник управления</w:t>
      </w:r>
    </w:p>
    <w:p w:rsidR="00826A68" w:rsidRDefault="00060696" w:rsidP="00896A86">
      <w:pPr>
        <w:spacing w:after="0" w:line="240" w:lineRule="atLeast"/>
        <w:rPr>
          <w:rFonts w:ascii="Times New Roman" w:hAnsi="Times New Roman" w:cs="Times New Roman"/>
          <w:sz w:val="28"/>
          <w:szCs w:val="28"/>
        </w:rPr>
      </w:pPr>
      <w:r>
        <w:rPr>
          <w:rFonts w:ascii="Times New Roman" w:hAnsi="Times New Roman" w:cs="Times New Roman"/>
          <w:sz w:val="28"/>
          <w:szCs w:val="28"/>
        </w:rPr>
        <w:t>сельского</w:t>
      </w:r>
      <w:r w:rsidR="00522DC9" w:rsidRPr="00522DC9">
        <w:rPr>
          <w:rFonts w:ascii="Times New Roman" w:hAnsi="Times New Roman" w:cs="Times New Roman"/>
          <w:sz w:val="28"/>
          <w:szCs w:val="28"/>
        </w:rPr>
        <w:t xml:space="preserve"> </w:t>
      </w:r>
      <w:r w:rsidR="00522DC9">
        <w:rPr>
          <w:rFonts w:ascii="Times New Roman" w:hAnsi="Times New Roman" w:cs="Times New Roman"/>
          <w:sz w:val="28"/>
          <w:szCs w:val="28"/>
        </w:rPr>
        <w:t>хозяйства</w:t>
      </w:r>
      <w:r w:rsidR="00522DC9" w:rsidRPr="00522DC9">
        <w:rPr>
          <w:rFonts w:ascii="Times New Roman" w:hAnsi="Times New Roman" w:cs="Times New Roman"/>
          <w:sz w:val="28"/>
          <w:szCs w:val="28"/>
        </w:rPr>
        <w:t xml:space="preserve"> </w:t>
      </w:r>
      <w:r w:rsidR="00522DC9">
        <w:rPr>
          <w:rFonts w:ascii="Times New Roman" w:hAnsi="Times New Roman" w:cs="Times New Roman"/>
          <w:sz w:val="28"/>
          <w:szCs w:val="28"/>
        </w:rPr>
        <w:t xml:space="preserve">                                                                         А.В. Улановский</w:t>
      </w:r>
    </w:p>
    <w:p w:rsidR="00826A68" w:rsidRDefault="00826A68" w:rsidP="00896A86">
      <w:pPr>
        <w:pStyle w:val="12"/>
        <w:spacing w:after="0" w:line="240" w:lineRule="atLeast"/>
        <w:ind w:left="0"/>
        <w:jc w:val="both"/>
      </w:pPr>
      <w:r>
        <w:rPr>
          <w:rFonts w:ascii="Times New Roman" w:hAnsi="Times New Roman" w:cs="Times New Roman"/>
          <w:sz w:val="28"/>
          <w:szCs w:val="28"/>
        </w:rPr>
        <w:t xml:space="preserve">                                              </w:t>
      </w:r>
      <w:r w:rsidR="00060696">
        <w:rPr>
          <w:rFonts w:ascii="Times New Roman" w:hAnsi="Times New Roman" w:cs="Times New Roman"/>
          <w:sz w:val="28"/>
          <w:szCs w:val="28"/>
        </w:rPr>
        <w:t xml:space="preserve">               </w:t>
      </w:r>
      <w:r w:rsidR="00A30C1A">
        <w:rPr>
          <w:rFonts w:ascii="Times New Roman" w:hAnsi="Times New Roman" w:cs="Times New Roman"/>
          <w:sz w:val="28"/>
          <w:szCs w:val="28"/>
        </w:rPr>
        <w:t xml:space="preserve">                         </w:t>
      </w:r>
    </w:p>
    <w:sectPr w:rsidR="00826A68" w:rsidSect="003E376C">
      <w:headerReference w:type="default" r:id="rId7"/>
      <w:pgSz w:w="11906" w:h="16838"/>
      <w:pgMar w:top="1276" w:right="567" w:bottom="568" w:left="1701" w:header="709" w:footer="720" w:gutter="0"/>
      <w:pgNumType w:start="1"/>
      <w:cols w:space="720"/>
      <w:titlePg/>
      <w:docGrid w:linePitch="36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67E" w:rsidRDefault="0011367E">
      <w:pPr>
        <w:spacing w:after="0" w:line="240" w:lineRule="auto"/>
      </w:pPr>
      <w:r>
        <w:separator/>
      </w:r>
    </w:p>
  </w:endnote>
  <w:endnote w:type="continuationSeparator" w:id="1">
    <w:p w:rsidR="0011367E" w:rsidRDefault="001136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67E" w:rsidRDefault="0011367E">
      <w:pPr>
        <w:spacing w:after="0" w:line="240" w:lineRule="auto"/>
      </w:pPr>
      <w:r>
        <w:separator/>
      </w:r>
    </w:p>
  </w:footnote>
  <w:footnote w:type="continuationSeparator" w:id="1">
    <w:p w:rsidR="0011367E" w:rsidRDefault="001136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8740"/>
      <w:docPartObj>
        <w:docPartGallery w:val="Page Numbers (Top of Page)"/>
        <w:docPartUnique/>
      </w:docPartObj>
    </w:sdtPr>
    <w:sdtContent>
      <w:p w:rsidR="003E376C" w:rsidRDefault="008678BF">
        <w:pPr>
          <w:pStyle w:val="aa"/>
          <w:jc w:val="center"/>
        </w:pPr>
        <w:fldSimple w:instr=" PAGE   \* MERGEFORMAT ">
          <w:r w:rsidR="00F7628F">
            <w:rPr>
              <w:noProof/>
            </w:rPr>
            <w:t>11</w:t>
          </w:r>
        </w:fldSimple>
      </w:p>
    </w:sdtContent>
  </w:sdt>
  <w:p w:rsidR="0016070E" w:rsidRDefault="0016070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0"/>
        </w:tabs>
        <w:ind w:left="928" w:hanging="360"/>
      </w:pPr>
      <w:rPr>
        <w:rFonts w:cs="Times New Roman"/>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002"/>
    <w:multiLevelType w:val="multilevel"/>
    <w:tmpl w:val="00000002"/>
    <w:name w:val="WWNum1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2.%3."/>
      <w:lvlJc w:val="right"/>
      <w:pPr>
        <w:tabs>
          <w:tab w:val="num" w:pos="0"/>
        </w:tabs>
        <w:ind w:left="2509" w:hanging="18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2">
    <w:nsid w:val="00000003"/>
    <w:multiLevelType w:val="multilevel"/>
    <w:tmpl w:val="00000003"/>
    <w:name w:val="WWNum11"/>
    <w:lvl w:ilvl="0">
      <w:start w:val="2"/>
      <w:numFmt w:val="decimal"/>
      <w:lvlText w:val="%1"/>
      <w:lvlJc w:val="left"/>
      <w:pPr>
        <w:tabs>
          <w:tab w:val="num" w:pos="0"/>
        </w:tabs>
        <w:ind w:left="375" w:hanging="375"/>
      </w:pPr>
    </w:lvl>
    <w:lvl w:ilvl="1">
      <w:start w:val="1"/>
      <w:numFmt w:val="decimal"/>
      <w:lvlText w:val="%1.%2"/>
      <w:lvlJc w:val="left"/>
      <w:pPr>
        <w:tabs>
          <w:tab w:val="num" w:pos="-709"/>
        </w:tabs>
        <w:ind w:left="375" w:hanging="375"/>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341E105F"/>
    <w:multiLevelType w:val="hybridMultilevel"/>
    <w:tmpl w:val="512C63D4"/>
    <w:lvl w:ilvl="0" w:tplc="2BCCBD7C">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D43506"/>
    <w:rsid w:val="00007C3A"/>
    <w:rsid w:val="000336F8"/>
    <w:rsid w:val="00035752"/>
    <w:rsid w:val="0003784F"/>
    <w:rsid w:val="0005132E"/>
    <w:rsid w:val="00060696"/>
    <w:rsid w:val="00070AD4"/>
    <w:rsid w:val="00092F4C"/>
    <w:rsid w:val="000D1512"/>
    <w:rsid w:val="000F3162"/>
    <w:rsid w:val="00103D02"/>
    <w:rsid w:val="0011367E"/>
    <w:rsid w:val="00120417"/>
    <w:rsid w:val="00125346"/>
    <w:rsid w:val="001329FA"/>
    <w:rsid w:val="00141B3B"/>
    <w:rsid w:val="0016070E"/>
    <w:rsid w:val="00161862"/>
    <w:rsid w:val="0016499E"/>
    <w:rsid w:val="00165293"/>
    <w:rsid w:val="00177A58"/>
    <w:rsid w:val="00193817"/>
    <w:rsid w:val="00194651"/>
    <w:rsid w:val="00196A7F"/>
    <w:rsid w:val="001A39DB"/>
    <w:rsid w:val="001D0396"/>
    <w:rsid w:val="001D2F29"/>
    <w:rsid w:val="001F6D9B"/>
    <w:rsid w:val="001F7A65"/>
    <w:rsid w:val="0021309F"/>
    <w:rsid w:val="00213379"/>
    <w:rsid w:val="002216F6"/>
    <w:rsid w:val="00222BC4"/>
    <w:rsid w:val="002324A0"/>
    <w:rsid w:val="0023521D"/>
    <w:rsid w:val="00245E4E"/>
    <w:rsid w:val="00255C36"/>
    <w:rsid w:val="00264CAB"/>
    <w:rsid w:val="0027410C"/>
    <w:rsid w:val="00275AE0"/>
    <w:rsid w:val="00276847"/>
    <w:rsid w:val="00283636"/>
    <w:rsid w:val="00293C2B"/>
    <w:rsid w:val="00294604"/>
    <w:rsid w:val="002A428F"/>
    <w:rsid w:val="002A7563"/>
    <w:rsid w:val="002A776E"/>
    <w:rsid w:val="002C71AF"/>
    <w:rsid w:val="002D2F7D"/>
    <w:rsid w:val="002E44D8"/>
    <w:rsid w:val="002E4A98"/>
    <w:rsid w:val="002F2DAE"/>
    <w:rsid w:val="002F56C0"/>
    <w:rsid w:val="002F7A0C"/>
    <w:rsid w:val="0034218E"/>
    <w:rsid w:val="003437E2"/>
    <w:rsid w:val="00352E2A"/>
    <w:rsid w:val="003532C7"/>
    <w:rsid w:val="003549EF"/>
    <w:rsid w:val="00362500"/>
    <w:rsid w:val="003649E6"/>
    <w:rsid w:val="0037475F"/>
    <w:rsid w:val="00377A2E"/>
    <w:rsid w:val="003811D2"/>
    <w:rsid w:val="003A6317"/>
    <w:rsid w:val="003B0419"/>
    <w:rsid w:val="003B40B8"/>
    <w:rsid w:val="003C08E2"/>
    <w:rsid w:val="003C0BE4"/>
    <w:rsid w:val="003D4F66"/>
    <w:rsid w:val="003D556E"/>
    <w:rsid w:val="003E376C"/>
    <w:rsid w:val="003E77CC"/>
    <w:rsid w:val="003F4C50"/>
    <w:rsid w:val="003F502A"/>
    <w:rsid w:val="003F7F49"/>
    <w:rsid w:val="00406AC5"/>
    <w:rsid w:val="004308D1"/>
    <w:rsid w:val="0043149C"/>
    <w:rsid w:val="00435EC8"/>
    <w:rsid w:val="004469B2"/>
    <w:rsid w:val="00450882"/>
    <w:rsid w:val="004518FC"/>
    <w:rsid w:val="00455173"/>
    <w:rsid w:val="004907D8"/>
    <w:rsid w:val="00490BDB"/>
    <w:rsid w:val="00495EB2"/>
    <w:rsid w:val="004B22B7"/>
    <w:rsid w:val="004B4C72"/>
    <w:rsid w:val="004C3411"/>
    <w:rsid w:val="004D2985"/>
    <w:rsid w:val="00501B71"/>
    <w:rsid w:val="005107BB"/>
    <w:rsid w:val="00522DC9"/>
    <w:rsid w:val="0053017B"/>
    <w:rsid w:val="0053120A"/>
    <w:rsid w:val="00534E74"/>
    <w:rsid w:val="0053527A"/>
    <w:rsid w:val="00542AB4"/>
    <w:rsid w:val="00551911"/>
    <w:rsid w:val="00557406"/>
    <w:rsid w:val="005575AC"/>
    <w:rsid w:val="0056521F"/>
    <w:rsid w:val="005D4C24"/>
    <w:rsid w:val="005E3E38"/>
    <w:rsid w:val="005F653D"/>
    <w:rsid w:val="00612A2A"/>
    <w:rsid w:val="00623A80"/>
    <w:rsid w:val="00631384"/>
    <w:rsid w:val="00647BBE"/>
    <w:rsid w:val="00670D2C"/>
    <w:rsid w:val="00693194"/>
    <w:rsid w:val="00697488"/>
    <w:rsid w:val="006A7F15"/>
    <w:rsid w:val="006E6AD0"/>
    <w:rsid w:val="006E75B7"/>
    <w:rsid w:val="006F0399"/>
    <w:rsid w:val="006F2311"/>
    <w:rsid w:val="006F4641"/>
    <w:rsid w:val="006F4F18"/>
    <w:rsid w:val="006F64AD"/>
    <w:rsid w:val="00702AC9"/>
    <w:rsid w:val="00704479"/>
    <w:rsid w:val="0070692B"/>
    <w:rsid w:val="007137F6"/>
    <w:rsid w:val="00715E52"/>
    <w:rsid w:val="00723E2F"/>
    <w:rsid w:val="007363A7"/>
    <w:rsid w:val="0073709F"/>
    <w:rsid w:val="00744DC1"/>
    <w:rsid w:val="00747CC9"/>
    <w:rsid w:val="007541A5"/>
    <w:rsid w:val="007737BB"/>
    <w:rsid w:val="007803E6"/>
    <w:rsid w:val="0078132C"/>
    <w:rsid w:val="00781A34"/>
    <w:rsid w:val="007840E4"/>
    <w:rsid w:val="007A58FD"/>
    <w:rsid w:val="007A597D"/>
    <w:rsid w:val="007A69DF"/>
    <w:rsid w:val="007D15C9"/>
    <w:rsid w:val="007D6DFF"/>
    <w:rsid w:val="007E1E89"/>
    <w:rsid w:val="007E7887"/>
    <w:rsid w:val="007F1128"/>
    <w:rsid w:val="007F2D31"/>
    <w:rsid w:val="007F657A"/>
    <w:rsid w:val="00810F48"/>
    <w:rsid w:val="00817EB8"/>
    <w:rsid w:val="00822A96"/>
    <w:rsid w:val="00823FAA"/>
    <w:rsid w:val="00826A68"/>
    <w:rsid w:val="00832F42"/>
    <w:rsid w:val="00841DCC"/>
    <w:rsid w:val="00844F0D"/>
    <w:rsid w:val="00856FB8"/>
    <w:rsid w:val="00861F3A"/>
    <w:rsid w:val="008678BF"/>
    <w:rsid w:val="00871757"/>
    <w:rsid w:val="008723C9"/>
    <w:rsid w:val="00873BA5"/>
    <w:rsid w:val="00881108"/>
    <w:rsid w:val="00882C49"/>
    <w:rsid w:val="008846C2"/>
    <w:rsid w:val="00885B90"/>
    <w:rsid w:val="008954C4"/>
    <w:rsid w:val="00896A86"/>
    <w:rsid w:val="008B133E"/>
    <w:rsid w:val="008C79F5"/>
    <w:rsid w:val="008E328E"/>
    <w:rsid w:val="008E4238"/>
    <w:rsid w:val="00902B04"/>
    <w:rsid w:val="00904451"/>
    <w:rsid w:val="00905BB8"/>
    <w:rsid w:val="00912712"/>
    <w:rsid w:val="009431B8"/>
    <w:rsid w:val="00964CC7"/>
    <w:rsid w:val="00971D71"/>
    <w:rsid w:val="009C341A"/>
    <w:rsid w:val="009D3B8B"/>
    <w:rsid w:val="009E2480"/>
    <w:rsid w:val="009F0B8D"/>
    <w:rsid w:val="009F2543"/>
    <w:rsid w:val="00A04123"/>
    <w:rsid w:val="00A130A3"/>
    <w:rsid w:val="00A3039F"/>
    <w:rsid w:val="00A30C1A"/>
    <w:rsid w:val="00A31206"/>
    <w:rsid w:val="00A41663"/>
    <w:rsid w:val="00A466E1"/>
    <w:rsid w:val="00A51319"/>
    <w:rsid w:val="00A54736"/>
    <w:rsid w:val="00A62F42"/>
    <w:rsid w:val="00A65322"/>
    <w:rsid w:val="00A67813"/>
    <w:rsid w:val="00A7283D"/>
    <w:rsid w:val="00A732A6"/>
    <w:rsid w:val="00A86E5E"/>
    <w:rsid w:val="00AA7CBE"/>
    <w:rsid w:val="00AB51AF"/>
    <w:rsid w:val="00AB68E2"/>
    <w:rsid w:val="00AC2242"/>
    <w:rsid w:val="00AD1724"/>
    <w:rsid w:val="00AE0033"/>
    <w:rsid w:val="00AE39A7"/>
    <w:rsid w:val="00AE39EA"/>
    <w:rsid w:val="00B03864"/>
    <w:rsid w:val="00B04560"/>
    <w:rsid w:val="00B20335"/>
    <w:rsid w:val="00B25EF2"/>
    <w:rsid w:val="00B2722A"/>
    <w:rsid w:val="00B32D50"/>
    <w:rsid w:val="00B419A5"/>
    <w:rsid w:val="00B52110"/>
    <w:rsid w:val="00B65B77"/>
    <w:rsid w:val="00B81A00"/>
    <w:rsid w:val="00B845C4"/>
    <w:rsid w:val="00B9195B"/>
    <w:rsid w:val="00BA71A8"/>
    <w:rsid w:val="00BB1AFB"/>
    <w:rsid w:val="00BE0388"/>
    <w:rsid w:val="00BE501B"/>
    <w:rsid w:val="00BF1DD8"/>
    <w:rsid w:val="00C021F4"/>
    <w:rsid w:val="00C029A4"/>
    <w:rsid w:val="00C16E4B"/>
    <w:rsid w:val="00C25656"/>
    <w:rsid w:val="00C348A0"/>
    <w:rsid w:val="00C3771B"/>
    <w:rsid w:val="00C434C0"/>
    <w:rsid w:val="00C512E2"/>
    <w:rsid w:val="00C626AA"/>
    <w:rsid w:val="00C711EB"/>
    <w:rsid w:val="00C73DB0"/>
    <w:rsid w:val="00C76EFE"/>
    <w:rsid w:val="00CB0D3A"/>
    <w:rsid w:val="00CB16BA"/>
    <w:rsid w:val="00CD08D3"/>
    <w:rsid w:val="00CE4EB1"/>
    <w:rsid w:val="00CF24B4"/>
    <w:rsid w:val="00CF3326"/>
    <w:rsid w:val="00CF4754"/>
    <w:rsid w:val="00CF7B94"/>
    <w:rsid w:val="00D03906"/>
    <w:rsid w:val="00D121EB"/>
    <w:rsid w:val="00D13A21"/>
    <w:rsid w:val="00D23EB7"/>
    <w:rsid w:val="00D30447"/>
    <w:rsid w:val="00D320A8"/>
    <w:rsid w:val="00D412B7"/>
    <w:rsid w:val="00D43506"/>
    <w:rsid w:val="00D5143B"/>
    <w:rsid w:val="00D62DC0"/>
    <w:rsid w:val="00D65CF0"/>
    <w:rsid w:val="00D7118B"/>
    <w:rsid w:val="00D759F8"/>
    <w:rsid w:val="00D84A57"/>
    <w:rsid w:val="00DA0FC9"/>
    <w:rsid w:val="00DB35D8"/>
    <w:rsid w:val="00DB4B79"/>
    <w:rsid w:val="00DD378D"/>
    <w:rsid w:val="00DD6AD5"/>
    <w:rsid w:val="00DF1631"/>
    <w:rsid w:val="00DF44BA"/>
    <w:rsid w:val="00E05E93"/>
    <w:rsid w:val="00E155A9"/>
    <w:rsid w:val="00E262C5"/>
    <w:rsid w:val="00E26EF9"/>
    <w:rsid w:val="00E4637B"/>
    <w:rsid w:val="00E47E44"/>
    <w:rsid w:val="00E75611"/>
    <w:rsid w:val="00E764C0"/>
    <w:rsid w:val="00E7752C"/>
    <w:rsid w:val="00E8222F"/>
    <w:rsid w:val="00E91CA7"/>
    <w:rsid w:val="00E9403A"/>
    <w:rsid w:val="00E94680"/>
    <w:rsid w:val="00E9634B"/>
    <w:rsid w:val="00EC7DF0"/>
    <w:rsid w:val="00ED5E4E"/>
    <w:rsid w:val="00EE5350"/>
    <w:rsid w:val="00EE56DD"/>
    <w:rsid w:val="00EF3E2C"/>
    <w:rsid w:val="00EF7123"/>
    <w:rsid w:val="00F05DC6"/>
    <w:rsid w:val="00F2094C"/>
    <w:rsid w:val="00F2398C"/>
    <w:rsid w:val="00F2471E"/>
    <w:rsid w:val="00F27D13"/>
    <w:rsid w:val="00F30ABF"/>
    <w:rsid w:val="00F3480E"/>
    <w:rsid w:val="00F45A87"/>
    <w:rsid w:val="00F55096"/>
    <w:rsid w:val="00F7628F"/>
    <w:rsid w:val="00F90B3C"/>
    <w:rsid w:val="00FA01A9"/>
    <w:rsid w:val="00FA1083"/>
    <w:rsid w:val="00FA4692"/>
    <w:rsid w:val="00FA6B10"/>
    <w:rsid w:val="00FE6276"/>
    <w:rsid w:val="00FF0D24"/>
    <w:rsid w:val="00FF33CD"/>
    <w:rsid w:val="00FF4816"/>
    <w:rsid w:val="00FF4A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110"/>
    <w:pPr>
      <w:suppressAutoHyphens/>
      <w:spacing w:after="200" w:line="276" w:lineRule="auto"/>
    </w:pPr>
    <w:rPr>
      <w:rFonts w:ascii="Calibri" w:hAnsi="Calibri" w:cs="Calibri"/>
      <w:kern w:val="1"/>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B52110"/>
  </w:style>
  <w:style w:type="character" w:customStyle="1" w:styleId="a3">
    <w:name w:val="Верхний колонтитул Знак"/>
    <w:basedOn w:val="1"/>
    <w:uiPriority w:val="99"/>
    <w:rsid w:val="00B52110"/>
  </w:style>
  <w:style w:type="character" w:customStyle="1" w:styleId="a4">
    <w:name w:val="Нижний колонтитул Знак"/>
    <w:basedOn w:val="1"/>
    <w:uiPriority w:val="99"/>
    <w:rsid w:val="00B52110"/>
  </w:style>
  <w:style w:type="character" w:customStyle="1" w:styleId="a5">
    <w:name w:val="Текст выноски Знак"/>
    <w:rsid w:val="00B52110"/>
    <w:rPr>
      <w:rFonts w:ascii="Tahoma" w:hAnsi="Tahoma" w:cs="Tahoma"/>
      <w:sz w:val="16"/>
      <w:szCs w:val="16"/>
    </w:rPr>
  </w:style>
  <w:style w:type="character" w:customStyle="1" w:styleId="a6">
    <w:name w:val="Гипертекстовая ссылка"/>
    <w:uiPriority w:val="99"/>
    <w:rsid w:val="00B52110"/>
    <w:rPr>
      <w:rFonts w:cs="Times New Roman"/>
      <w:b/>
      <w:bCs/>
      <w:color w:val="008000"/>
    </w:rPr>
  </w:style>
  <w:style w:type="character" w:customStyle="1" w:styleId="ListLabel1">
    <w:name w:val="ListLabel 1"/>
    <w:rsid w:val="00B52110"/>
    <w:rPr>
      <w:rFonts w:cs="Times New Roman"/>
      <w:sz w:val="28"/>
      <w:szCs w:val="28"/>
    </w:rPr>
  </w:style>
  <w:style w:type="character" w:customStyle="1" w:styleId="ListLabel2">
    <w:name w:val="ListLabel 2"/>
    <w:rsid w:val="00B52110"/>
    <w:rPr>
      <w:rFonts w:cs="Times New Roman"/>
      <w:b/>
    </w:rPr>
  </w:style>
  <w:style w:type="character" w:customStyle="1" w:styleId="ListLabel3">
    <w:name w:val="ListLabel 3"/>
    <w:rsid w:val="00B52110"/>
    <w:rPr>
      <w:rFonts w:cs="Times New Roman"/>
    </w:rPr>
  </w:style>
  <w:style w:type="paragraph" w:customStyle="1" w:styleId="a7">
    <w:name w:val="Заголовок"/>
    <w:basedOn w:val="a"/>
    <w:next w:val="a8"/>
    <w:rsid w:val="00B52110"/>
    <w:pPr>
      <w:keepNext/>
      <w:spacing w:before="240" w:after="120"/>
    </w:pPr>
    <w:rPr>
      <w:rFonts w:ascii="Arial" w:eastAsia="Microsoft YaHei" w:hAnsi="Arial" w:cs="Mangal"/>
      <w:sz w:val="28"/>
      <w:szCs w:val="28"/>
    </w:rPr>
  </w:style>
  <w:style w:type="paragraph" w:styleId="a8">
    <w:name w:val="Body Text"/>
    <w:basedOn w:val="a"/>
    <w:rsid w:val="00B52110"/>
    <w:pPr>
      <w:spacing w:after="120"/>
    </w:pPr>
  </w:style>
  <w:style w:type="paragraph" w:styleId="a9">
    <w:name w:val="List"/>
    <w:basedOn w:val="a8"/>
    <w:rsid w:val="00B52110"/>
    <w:rPr>
      <w:rFonts w:cs="Mangal"/>
    </w:rPr>
  </w:style>
  <w:style w:type="paragraph" w:customStyle="1" w:styleId="10">
    <w:name w:val="Название1"/>
    <w:basedOn w:val="a"/>
    <w:rsid w:val="00B52110"/>
    <w:pPr>
      <w:suppressLineNumbers/>
      <w:spacing w:before="120" w:after="120"/>
    </w:pPr>
    <w:rPr>
      <w:rFonts w:cs="Mangal"/>
      <w:i/>
      <w:iCs/>
      <w:sz w:val="24"/>
      <w:szCs w:val="24"/>
    </w:rPr>
  </w:style>
  <w:style w:type="paragraph" w:customStyle="1" w:styleId="11">
    <w:name w:val="Указатель1"/>
    <w:basedOn w:val="a"/>
    <w:rsid w:val="00B52110"/>
    <w:pPr>
      <w:suppressLineNumbers/>
    </w:pPr>
    <w:rPr>
      <w:rFonts w:cs="Mangal"/>
    </w:rPr>
  </w:style>
  <w:style w:type="paragraph" w:customStyle="1" w:styleId="ConsPlusNonformat">
    <w:name w:val="ConsPlusNonformat"/>
    <w:rsid w:val="00B52110"/>
    <w:pPr>
      <w:widowControl w:val="0"/>
      <w:suppressAutoHyphens/>
    </w:pPr>
    <w:rPr>
      <w:rFonts w:ascii="Courier New" w:hAnsi="Courier New" w:cs="Courier New"/>
      <w:kern w:val="1"/>
      <w:lang w:eastAsia="ar-SA"/>
    </w:rPr>
  </w:style>
  <w:style w:type="paragraph" w:styleId="aa">
    <w:name w:val="header"/>
    <w:basedOn w:val="a"/>
    <w:uiPriority w:val="99"/>
    <w:rsid w:val="00B52110"/>
    <w:pPr>
      <w:suppressLineNumbers/>
      <w:tabs>
        <w:tab w:val="center" w:pos="4677"/>
        <w:tab w:val="right" w:pos="9355"/>
      </w:tabs>
      <w:spacing w:after="0" w:line="100" w:lineRule="atLeast"/>
    </w:pPr>
  </w:style>
  <w:style w:type="paragraph" w:styleId="ab">
    <w:name w:val="footer"/>
    <w:basedOn w:val="a"/>
    <w:uiPriority w:val="99"/>
    <w:rsid w:val="00B52110"/>
    <w:pPr>
      <w:suppressLineNumbers/>
      <w:tabs>
        <w:tab w:val="center" w:pos="4677"/>
        <w:tab w:val="right" w:pos="9355"/>
      </w:tabs>
      <w:spacing w:after="0" w:line="100" w:lineRule="atLeast"/>
    </w:pPr>
  </w:style>
  <w:style w:type="paragraph" w:customStyle="1" w:styleId="12">
    <w:name w:val="Абзац списка1"/>
    <w:basedOn w:val="a"/>
    <w:rsid w:val="00B52110"/>
    <w:pPr>
      <w:ind w:left="720"/>
    </w:pPr>
  </w:style>
  <w:style w:type="paragraph" w:customStyle="1" w:styleId="13">
    <w:name w:val="Текст выноски1"/>
    <w:basedOn w:val="a"/>
    <w:rsid w:val="00B52110"/>
    <w:pPr>
      <w:spacing w:after="0" w:line="100" w:lineRule="atLeast"/>
    </w:pPr>
    <w:rPr>
      <w:rFonts w:ascii="Tahoma" w:hAnsi="Tahoma" w:cs="Tahoma"/>
      <w:sz w:val="16"/>
      <w:szCs w:val="16"/>
    </w:rPr>
  </w:style>
  <w:style w:type="paragraph" w:styleId="ac">
    <w:name w:val="Body Text Indent"/>
    <w:basedOn w:val="a"/>
    <w:link w:val="ad"/>
    <w:uiPriority w:val="99"/>
    <w:unhideWhenUsed/>
    <w:rsid w:val="00DD6AD5"/>
    <w:pPr>
      <w:spacing w:after="120"/>
      <w:ind w:left="283"/>
    </w:pPr>
    <w:rPr>
      <w:rFonts w:cs="Times New Roman"/>
    </w:rPr>
  </w:style>
  <w:style w:type="character" w:customStyle="1" w:styleId="ad">
    <w:name w:val="Основной текст с отступом Знак"/>
    <w:link w:val="ac"/>
    <w:uiPriority w:val="99"/>
    <w:rsid w:val="00DD6AD5"/>
    <w:rPr>
      <w:rFonts w:ascii="Calibri" w:hAnsi="Calibri" w:cs="Calibri"/>
      <w:kern w:val="1"/>
      <w:sz w:val="22"/>
      <w:szCs w:val="22"/>
      <w:lang w:eastAsia="ar-SA"/>
    </w:rPr>
  </w:style>
  <w:style w:type="paragraph" w:styleId="ae">
    <w:name w:val="Balloon Text"/>
    <w:basedOn w:val="a"/>
    <w:link w:val="14"/>
    <w:uiPriority w:val="99"/>
    <w:semiHidden/>
    <w:unhideWhenUsed/>
    <w:rsid w:val="00896A86"/>
    <w:pPr>
      <w:spacing w:after="0" w:line="240" w:lineRule="auto"/>
    </w:pPr>
    <w:rPr>
      <w:rFonts w:ascii="Tahoma" w:hAnsi="Tahoma" w:cs="Times New Roman"/>
      <w:sz w:val="16"/>
      <w:szCs w:val="16"/>
    </w:rPr>
  </w:style>
  <w:style w:type="character" w:customStyle="1" w:styleId="14">
    <w:name w:val="Текст выноски Знак1"/>
    <w:link w:val="ae"/>
    <w:uiPriority w:val="99"/>
    <w:semiHidden/>
    <w:rsid w:val="00896A86"/>
    <w:rPr>
      <w:rFonts w:ascii="Tahoma" w:hAnsi="Tahoma" w:cs="Tahoma"/>
      <w:kern w:val="1"/>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2741</Words>
  <Characters>15625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Сельхоз</Company>
  <LinksUpToDate>false</LinksUpToDate>
  <CharactersWithSpaces>18330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11</cp:revision>
  <cp:lastPrinted>2022-01-28T07:56:00Z</cp:lastPrinted>
  <dcterms:created xsi:type="dcterms:W3CDTF">2022-01-25T12:46:00Z</dcterms:created>
  <dcterms:modified xsi:type="dcterms:W3CDTF">2022-02-02T12:28:00Z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